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72"/>
          <w:szCs w:val="72"/>
        </w:rPr>
        <w:jc w:val="left"/>
        <w:spacing w:lineRule="exact" w:line="820"/>
        <w:ind w:left="100"/>
      </w:pPr>
      <w:r>
        <w:pict>
          <v:group style="position:absolute;margin-left:35.875pt;margin-top:130.372pt;width:540.25pt;height:7.2131pt;mso-position-horizontal-relative:page;mso-position-vertical-relative:page;z-index:-1453" coordorigin="718,2607" coordsize="10805,144">
            <v:shape style="position:absolute;left:720;top:2619;width:10800;height:0" coordorigin="720,2619" coordsize="10800,0" path="m11520,2619l720,2619e" filled="f" stroked="t" strokeweight="0.25pt" strokecolor="#000000">
              <v:path arrowok="t"/>
            </v:shape>
            <v:shape style="position:absolute;left:720;top:2610;width:1080;height:139" coordorigin="720,2610" coordsize="1080,139" path="m720,2749l1800,2749,1800,2610,720,2610,720,2749xe" filled="t" fillcolor="#000000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9"/>
          <w:w w:val="100"/>
          <w:position w:val="2"/>
          <w:sz w:val="72"/>
          <w:szCs w:val="7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esumes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a</w:t>
      </w:r>
      <w:r>
        <w:rPr>
          <w:rFonts w:cs="Calibri" w:hAnsi="Calibri" w:eastAsia="Calibri" w:ascii="Calibri"/>
          <w:b/>
          <w:spacing w:val="-2"/>
          <w:w w:val="100"/>
          <w:position w:val="2"/>
          <w:sz w:val="72"/>
          <w:szCs w:val="7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d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C</w:t>
      </w:r>
      <w:r>
        <w:rPr>
          <w:rFonts w:cs="Calibri" w:hAnsi="Calibri" w:eastAsia="Calibri" w:ascii="Calibri"/>
          <w:b/>
          <w:spacing w:val="-6"/>
          <w:w w:val="100"/>
          <w:position w:val="2"/>
          <w:sz w:val="72"/>
          <w:szCs w:val="72"/>
        </w:rPr>
        <w:t>o</w:t>
      </w:r>
      <w:r>
        <w:rPr>
          <w:rFonts w:cs="Calibri" w:hAnsi="Calibri" w:eastAsia="Calibri" w:ascii="Calibri"/>
          <w:b/>
          <w:spacing w:val="-7"/>
          <w:w w:val="100"/>
          <w:position w:val="2"/>
          <w:sz w:val="72"/>
          <w:szCs w:val="72"/>
        </w:rPr>
        <w:t>v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er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L</w:t>
      </w:r>
      <w:r>
        <w:rPr>
          <w:rFonts w:cs="Calibri" w:hAnsi="Calibri" w:eastAsia="Calibri" w:ascii="Calibri"/>
          <w:b/>
          <w:spacing w:val="-4"/>
          <w:w w:val="100"/>
          <w:position w:val="2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t</w:t>
      </w:r>
      <w:r>
        <w:rPr>
          <w:rFonts w:cs="Calibri" w:hAnsi="Calibri" w:eastAsia="Calibri" w:ascii="Calibri"/>
          <w:b/>
          <w:spacing w:val="-9"/>
          <w:w w:val="100"/>
          <w:position w:val="2"/>
          <w:sz w:val="72"/>
          <w:szCs w:val="72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-9"/>
          <w:w w:val="100"/>
          <w:position w:val="2"/>
          <w:sz w:val="72"/>
          <w:szCs w:val="7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72"/>
          <w:szCs w:val="72"/>
        </w:rPr>
      </w:r>
    </w:p>
    <w:p>
      <w:pPr>
        <w:rPr>
          <w:rFonts w:cs="Calibri" w:hAnsi="Calibri" w:eastAsia="Calibri" w:ascii="Calibri"/>
          <w:sz w:val="72"/>
          <w:szCs w:val="7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With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Samples</w:t>
      </w:r>
      <w:r>
        <w:rPr>
          <w:rFonts w:cs="Calibri" w:hAnsi="Calibri" w:eastAsia="Calibri" w:ascii="Calibri"/>
          <w:spacing w:val="0"/>
          <w:w w:val="100"/>
          <w:sz w:val="72"/>
          <w:szCs w:val="7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etter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Gett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Writ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yers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Read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tive</w:t>
      </w:r>
      <w:r>
        <w:rPr>
          <w:rFonts w:cs="Calibri" w:hAnsi="Calibri" w:eastAsia="Calibri" w:ascii="Calibri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Easy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Letters</w:t>
      </w:r>
      <w:r>
        <w:rPr>
          <w:rFonts w:cs="Calibri" w:hAnsi="Calibri" w:eastAsia="Calibri" w:ascii="Calibri"/>
          <w:spacing w:val="-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The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ression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Frami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Letter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Letter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rmat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Letters</w:t>
      </w:r>
      <w:r>
        <w:rPr>
          <w:rFonts w:cs="Calibri" w:hAnsi="Calibri" w:eastAsia="Calibri" w:ascii="Calibri"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elp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Letter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rmat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Letters,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880"/>
      </w:pPr>
      <w:r>
        <w:pict>
          <v:shape type="#_x0000_t75" style="width:147pt;height:222.9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7"/>
        <w:ind w:left="2749" w:right="172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nter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946" w:right="2916"/>
      </w:pPr>
      <w:hyperlink r:id="rId5"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mi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la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z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r</w:t>
        </w:r>
      </w:hyperlink>
    </w:p>
    <w:p>
      <w:pPr>
        <w:rPr>
          <w:rFonts w:cs="Calibri" w:hAnsi="Calibri" w:eastAsia="Calibri" w:ascii="Calibri"/>
          <w:sz w:val="24"/>
          <w:szCs w:val="24"/>
        </w:rPr>
        <w:jc w:val="center"/>
        <w:ind w:left="4505" w:right="3474" w:firstLine="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41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58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2582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hyperlink r:id="rId6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la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z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ar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smi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ind w:left="158"/>
        <w:sectPr>
          <w:pgSz w:w="12240" w:h="15840"/>
          <w:pgMar w:top="760" w:bottom="280" w:left="620" w:right="1720"/>
        </w:sectPr>
      </w:pP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08/15</w:t>
      </w:r>
    </w:p>
    <w:tbl>
      <w:tblPr>
        <w:tblW w:w="0" w:type="auto"/>
        <w:tblLook w:val="01E0"/>
        <w:jc w:val="left"/>
        <w:tblInd w:w="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9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/>
        </w:tc>
      </w:tr>
      <w:tr>
        <w:trPr>
          <w:trHeight w:val="2204" w:hRule="exact"/>
        </w:trPr>
        <w:tc>
          <w:tcPr>
            <w:tcW w:w="574" w:type="dxa"/>
            <w:tcBorders>
              <w:top w:val="single" w:sz="24" w:space="0" w:color="336666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8"/>
                <w:szCs w:val="28"/>
              </w:rPr>
              <w:jc w:val="left"/>
              <w:spacing w:before="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esu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1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et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—</w:t>
            </w:r>
            <w:r>
              <w:rPr>
                <w:rFonts w:cs="Calibri" w:hAnsi="Calibri" w:eastAsia="Calibri" w:ascii="Calibri"/>
                <w:b/>
                <w:spacing w:val="-26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ur</w:t>
            </w:r>
            <w:r>
              <w:rPr>
                <w:rFonts w:cs="Calibri" w:hAnsi="Calibri" w:eastAsia="Calibri" w:ascii="Calibri"/>
                <w:b/>
                <w:spacing w:val="-2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32"/>
                <w:szCs w:val="3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ng</w:t>
            </w:r>
            <w:r>
              <w:rPr>
                <w:rFonts w:cs="Calibri" w:hAnsi="Calibri" w:eastAsia="Calibri" w:ascii="Calibri"/>
                <w:b/>
                <w:spacing w:val="-1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6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 w:right="4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Eff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tial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tern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sume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eader,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lete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where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escr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tion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’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526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6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</w:tr>
      <w:tr>
        <w:trPr>
          <w:trHeight w:val="100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3"/>
              <w:ind w:left="87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!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871" w:right="36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Rese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pers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hyperlink r:id="rId7"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Yo</w:t>
              </w:r>
              <w:r>
                <w:rPr>
                  <w:rFonts w:cs="Calibri" w:hAnsi="Calibri" w:eastAsia="Calibri" w:ascii="Calibri"/>
                  <w:i/>
                  <w:spacing w:val="5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u</w:t>
              </w:r>
              <w:r>
                <w:rPr>
                  <w:rFonts w:cs="Calibri" w:hAnsi="Calibri" w:eastAsia="Calibri" w:ascii="Calibri"/>
                  <w:i/>
                  <w:spacing w:val="2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r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1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-3"/>
                  <w:w w:val="100"/>
                  <w:sz w:val="22"/>
                  <w:szCs w:val="22"/>
                  <w:u w:val="single" w:color="000000"/>
                </w:rPr>
                <w:t>J</w:t>
              </w:r>
              <w:r>
                <w:rPr>
                  <w:rFonts w:cs="Calibri" w:hAnsi="Calibri" w:eastAsia="Calibri" w:ascii="Calibri"/>
                  <w:i/>
                  <w:spacing w:val="-3"/>
                  <w:w w:val="100"/>
                  <w:sz w:val="22"/>
                  <w:szCs w:val="22"/>
                  <w:u w:val="single" w:color="000000"/>
                </w:rPr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o</w:t>
              </w:r>
              <w:r>
                <w:rPr>
                  <w:rFonts w:cs="Calibri" w:hAnsi="Calibri" w:eastAsia="Calibri" w:ascii="Calibri"/>
                  <w:i/>
                  <w:spacing w:val="4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b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2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S</w:t>
              </w:r>
              <w:r>
                <w:rPr>
                  <w:rFonts w:cs="Calibri" w:hAnsi="Calibri" w:eastAsia="Calibri" w:ascii="Calibri"/>
                  <w:i/>
                  <w:spacing w:val="1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e</w:t>
              </w:r>
              <w:r>
                <w:rPr>
                  <w:rFonts w:cs="Calibri" w:hAnsi="Calibri" w:eastAsia="Calibri" w:ascii="Calibri"/>
                  <w:i/>
                  <w:spacing w:val="5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-8"/>
                  <w:w w:val="100"/>
                  <w:sz w:val="22"/>
                  <w:szCs w:val="22"/>
                  <w:u w:val="single" w:color="000000"/>
                </w:rPr>
                <w:t>a</w:t>
              </w:r>
              <w:r>
                <w:rPr>
                  <w:rFonts w:cs="Calibri" w:hAnsi="Calibri" w:eastAsia="Calibri" w:ascii="Calibri"/>
                  <w:i/>
                  <w:spacing w:val="-8"/>
                  <w:w w:val="100"/>
                  <w:sz w:val="22"/>
                  <w:szCs w:val="22"/>
                  <w:u w:val="single" w:color="000000"/>
                </w:rPr>
              </w:r>
              <w:r>
                <w:rPr>
                  <w:rFonts w:cs="Calibri" w:hAnsi="Calibri" w:eastAsia="Calibri" w:ascii="Calibri"/>
                  <w:i/>
                  <w:spacing w:val="-1"/>
                  <w:w w:val="100"/>
                  <w:sz w:val="22"/>
                  <w:szCs w:val="22"/>
                  <w:u w:val="single" w:color="000000"/>
                </w:rPr>
                <w:t>r</w:t>
              </w:r>
              <w:r>
                <w:rPr>
                  <w:rFonts w:cs="Calibri" w:hAnsi="Calibri" w:eastAsia="Calibri" w:ascii="Calibri"/>
                  <w:i/>
                  <w:spacing w:val="-1"/>
                  <w:w w:val="100"/>
                  <w:sz w:val="22"/>
                  <w:szCs w:val="22"/>
                  <w:u w:val="single" w:color="000000"/>
                </w:rPr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c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</w:r>
              <w:r>
                <w:rPr>
                  <w:rFonts w:cs="Calibri" w:hAnsi="Calibri" w:eastAsia="Calibri" w:ascii="Calibri"/>
                  <w:i/>
                  <w:spacing w:val="2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2"/>
                  <w:w w:val="100"/>
                  <w:sz w:val="22"/>
                  <w:szCs w:val="22"/>
                  <w:u w:val="single" w:color="000000"/>
                </w:rPr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h</w:t>
              </w:r>
              <w:r>
                <w:rPr>
                  <w:rFonts w:cs="Calibri" w:hAnsi="Calibri" w:eastAsia="Calibri" w:ascii="Calibri"/>
                  <w:i/>
                  <w:spacing w:val="0"/>
                  <w:w w:val="100"/>
                  <w:sz w:val="22"/>
                  <w:szCs w:val="22"/>
                  <w:u w:val="single" w:color="000000"/>
                </w:rPr>
                <w:t> </w:t>
              </w:r>
              <w:r>
                <w:rPr>
                  <w:rFonts w:cs="Calibri" w:hAnsi="Calibri" w:eastAsia="Calibri" w:ascii="Calibri"/>
                  <w:i/>
                  <w:spacing w:val="-47"/>
                  <w:w w:val="100"/>
                  <w:sz w:val="22"/>
                  <w:szCs w:val="22"/>
                </w:rPr>
                <w:t> </w:t>
              </w:r>
              <w:r>
                <w:rPr>
                  <w:rFonts w:cs="Calibri" w:hAnsi="Calibri" w:eastAsia="Calibri" w:ascii="Calibri"/>
                  <w:spacing w:val="0"/>
                  <w:w w:val="100"/>
                  <w:sz w:val="22"/>
                  <w:szCs w:val="22"/>
                </w:rPr>
                <w:t>.</w:t>
              </w:r>
            </w:hyperlink>
          </w:p>
        </w:tc>
      </w:tr>
      <w:tr>
        <w:trPr>
          <w:trHeight w:val="1076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75"/>
              <w:ind w:left="151" w:right="136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yze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cr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sit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’re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1"/>
                <w:szCs w:val="21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ey</w:t>
            </w:r>
            <w:r>
              <w:rPr>
                <w:rFonts w:cs="Calibri" w:hAnsi="Calibri" w:eastAsia="Calibri" w:ascii="Calibri"/>
                <w:spacing w:val="6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k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1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tify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pec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ex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ur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ific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ns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nd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ress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yo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et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et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8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riti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be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pa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rPr>
          <w:trHeight w:val="205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</w:t>
            </w:r>
            <w:r>
              <w:rPr>
                <w:rFonts w:cs="Calibri" w:hAnsi="Calibri" w:eastAsia="Calibri" w:ascii="Calibri"/>
                <w:b/>
                <w:spacing w:val="-24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b/>
                <w:spacing w:val="-1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on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7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 w:right="195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ting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ting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ctivit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rses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ls.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’t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profe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diffe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cation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53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07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 w:right="18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tes.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ertis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le).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recia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134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 w:right="1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elated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ence.</w:t>
            </w:r>
            <w:r>
              <w:rPr>
                <w:rFonts w:cs="Calibri" w:hAnsi="Calibri" w:eastAsia="Calibri" w:ascii="Calibri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fel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wshi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Vit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C.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ederal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eak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</w:tc>
      </w:tr>
      <w:tr>
        <w:trPr>
          <w:trHeight w:val="53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80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51" w:right="84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ide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tical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ts.</w:t>
            </w:r>
          </w:p>
        </w:tc>
      </w:tr>
      <w:tr>
        <w:trPr>
          <w:trHeight w:val="107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 w:right="25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easily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recent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backg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rth.</w:t>
            </w:r>
          </w:p>
        </w:tc>
      </w:tr>
      <w:tr>
        <w:trPr>
          <w:trHeight w:val="1271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51" w:right="584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fields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mats.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fello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C.V.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u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ic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u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Vit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f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d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ic</w:t>
            </w:r>
            <w:r>
              <w:rPr>
                <w:rFonts w:cs="Calibri" w:hAnsi="Calibri" w:eastAsia="Calibri" w:ascii="Calibri"/>
                <w:i/>
                <w:spacing w:val="49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c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le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4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should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su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i/>
                <w:spacing w:val="48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fo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49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Ac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Ar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ti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U.S.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C.V.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</w:tbl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4"/>
          <w:szCs w:val="14"/>
        </w:rPr>
        <w:jc w:val="center"/>
        <w:spacing w:before="30"/>
        <w:ind w:left="5435" w:right="5592"/>
        <w:sectPr>
          <w:pgSz w:w="12240" w:h="15840"/>
          <w:pgMar w:top="620" w:bottom="280" w:left="620" w:right="460"/>
        </w:sectPr>
      </w:pPr>
      <w:r>
        <w:pict>
          <v:group style="position:absolute;margin-left:64.688pt;margin-top:36pt;width:0pt;height:708.48pt;mso-position-horizontal-relative:page;mso-position-vertical-relative:page;z-index:-1452" coordorigin="1294,720" coordsize="0,14170">
            <v:shape style="position:absolute;left:1294;top:720;width:0;height:14170" coordorigin="1294,720" coordsize="0,14170" path="m1294,720l1294,14890e" filled="f" stroked="t" strokeweight="1.5pt" strokecolor="#336666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1"/>
          <w:sz w:val="14"/>
          <w:szCs w:val="14"/>
        </w:rPr>
        <w:t>2</w:t>
      </w:r>
      <w:r>
        <w:rPr>
          <w:rFonts w:cs="Calibri" w:hAnsi="Calibri" w:eastAsia="Calibri" w:ascii="Calibri"/>
          <w:spacing w:val="0"/>
          <w:w w:val="100"/>
          <w:sz w:val="14"/>
          <w:szCs w:val="14"/>
        </w:rPr>
      </w:r>
    </w:p>
    <w:tbl>
      <w:tblPr>
        <w:tblW w:w="0" w:type="auto"/>
        <w:tblLook w:val="01E0"/>
        <w:jc w:val="left"/>
        <w:tblInd w:w="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9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/>
        </w:tc>
      </w:tr>
      <w:tr>
        <w:trPr>
          <w:trHeight w:val="1624" w:hRule="exact"/>
        </w:trPr>
        <w:tc>
          <w:tcPr>
            <w:tcW w:w="574" w:type="dxa"/>
            <w:tcBorders>
              <w:top w:val="single" w:sz="24" w:space="0" w:color="336666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W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riting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lo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1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W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erbs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806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 w:right="45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;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“a,”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,”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“th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data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tabase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</w:p>
        </w:tc>
      </w:tr>
      <w:tr>
        <w:trPr>
          <w:trHeight w:val="50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s;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tify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e:</w:t>
            </w:r>
          </w:p>
        </w:tc>
      </w:tr>
      <w:tr>
        <w:trPr>
          <w:trHeight w:val="90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3"/>
              <w:ind w:left="883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ft</w:t>
            </w:r>
            <w:r>
              <w:rPr>
                <w:rFonts w:cs="Calibri" w:hAnsi="Calibri" w:eastAsia="Calibri" w:ascii="Calibri"/>
                <w:b/>
                <w:i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2"/>
                <w:szCs w:val="22"/>
              </w:rPr>
              <w:t>#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sed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883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ft</w:t>
            </w:r>
            <w:r>
              <w:rPr>
                <w:rFonts w:cs="Calibri" w:hAnsi="Calibri" w:eastAsia="Calibri" w:ascii="Calibri"/>
                <w:b/>
                <w:i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2"/>
                <w:szCs w:val="22"/>
              </w:rPr>
              <w:t>#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9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fé.</w:t>
            </w:r>
            <w:r>
              <w:rPr>
                <w:rFonts w:cs="Calibri" w:hAnsi="Calibri" w:eastAsia="Calibri" w:ascii="Calibri"/>
                <w:i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Ope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osed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883"/>
            </w:pP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i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ft</w:t>
            </w:r>
            <w:r>
              <w:rPr>
                <w:rFonts w:cs="Calibri" w:hAnsi="Calibri" w:eastAsia="Calibri" w:ascii="Calibri"/>
                <w:b/>
                <w:i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-2"/>
                <w:w w:val="100"/>
                <w:sz w:val="22"/>
                <w:szCs w:val="22"/>
              </w:rPr>
              <w:t>#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3:</w:t>
            </w:r>
            <w:r>
              <w:rPr>
                <w:rFonts w:cs="Calibri" w:hAnsi="Calibri" w:eastAsia="Calibri" w:ascii="Calibri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1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fé,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00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mea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3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83"/>
            </w:pP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sy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di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i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evel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etu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ente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ele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by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ma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ov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mo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883"/>
            </w:pP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expe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wait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i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Totaled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$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769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4"/>
              <w:ind w:left="163" w:right="68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diff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enter.</w:t>
            </w:r>
          </w:p>
        </w:tc>
      </w:tr>
      <w:tr>
        <w:trPr>
          <w:trHeight w:val="87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Smit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.”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It’s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OK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iat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ates,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siste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</w:p>
        </w:tc>
      </w:tr>
      <w:tr>
        <w:trPr>
          <w:trHeight w:val="1247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of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eft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80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 w:right="36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ward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t’s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search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53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OBJE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34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 w:right="366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).</w:t>
            </w:r>
            <w:r>
              <w:rPr>
                <w:rFonts w:cs="Calibri" w:hAnsi="Calibri" w:eastAsia="Calibri" w:ascii="Calibri"/>
                <w:b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le: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i/>
                <w:spacing w:val="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7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9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ofit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secto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i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kil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ese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edi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or.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spe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ki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shop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itat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kil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i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fu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isi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ck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ith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spe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tise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i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i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ecruit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i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vol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57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 w:right="10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egree,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warded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xpected,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entrat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egree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+,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04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5"/>
              <w:ind w:left="163" w:right="22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’re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earch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had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ificant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jec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83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370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HONORS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</w:tbl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4"/>
          <w:szCs w:val="14"/>
        </w:rPr>
        <w:jc w:val="center"/>
        <w:spacing w:before="30"/>
        <w:ind w:left="5435" w:right="5592"/>
        <w:sectPr>
          <w:pgSz w:w="12240" w:h="15840"/>
          <w:pgMar w:top="620" w:bottom="280" w:left="620" w:right="460"/>
        </w:sectPr>
      </w:pPr>
      <w:r>
        <w:pict>
          <v:group style="position:absolute;margin-left:64.688pt;margin-top:36pt;width:0pt;height:708.48pt;mso-position-horizontal-relative:page;mso-position-vertical-relative:page;z-index:-1451" coordorigin="1294,720" coordsize="0,14170">
            <v:shape style="position:absolute;left:1294;top:720;width:0;height:14170" coordorigin="1294,720" coordsize="0,14170" path="m1294,720l1294,14890e" filled="f" stroked="t" strokeweight="1.5pt" strokecolor="#336666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1"/>
          <w:sz w:val="14"/>
          <w:szCs w:val="14"/>
        </w:rPr>
        <w:t>3</w:t>
      </w:r>
      <w:r>
        <w:rPr>
          <w:rFonts w:cs="Calibri" w:hAnsi="Calibri" w:eastAsia="Calibri" w:ascii="Calibri"/>
          <w:spacing w:val="0"/>
          <w:w w:val="100"/>
          <w:sz w:val="14"/>
          <w:szCs w:val="14"/>
        </w:rPr>
      </w:r>
    </w:p>
    <w:tbl>
      <w:tblPr>
        <w:tblW w:w="0" w:type="auto"/>
        <w:tblLook w:val="01E0"/>
        <w:jc w:val="left"/>
        <w:tblInd w:w="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8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/>
        </w:tc>
      </w:tr>
      <w:tr>
        <w:trPr>
          <w:trHeight w:val="813" w:hRule="exact"/>
        </w:trPr>
        <w:tc>
          <w:tcPr>
            <w:tcW w:w="574" w:type="dxa"/>
            <w:tcBorders>
              <w:top w:val="single" w:sz="24" w:space="0" w:color="336666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LLS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skil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licens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ertificat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</w:tc>
      </w:tr>
      <w:tr>
        <w:trPr>
          <w:trHeight w:val="134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10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ates.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like,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ently.)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ecif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titles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istrat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Experien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806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1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ADD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ce)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tional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’d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tly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eader.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head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escri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ab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134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7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L,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AFFI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fic.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.”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tical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affi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iat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xual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about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</w:p>
        </w:tc>
      </w:tr>
      <w:tr>
        <w:trPr>
          <w:trHeight w:val="134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221"/>
            </w:pPr>
            <w:r>
              <w:rPr>
                <w:rFonts w:cs="Calibri" w:hAnsi="Calibri" w:eastAsia="Calibri" w:ascii="Calibri"/>
                <w:b/>
                <w:w w:val="99"/>
                <w:sz w:val="20"/>
                <w:szCs w:val="20"/>
              </w:rPr>
            </w:r>
            <w:r>
              <w:rPr>
                <w:rFonts w:cs="Calibri" w:hAnsi="Calibri" w:eastAsia="Calibri" w:ascii="Calibri"/>
                <w:b/>
                <w:w w:val="99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w w:val="99"/>
                <w:sz w:val="20"/>
                <w:szCs w:val="20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b/>
                <w:spacing w:val="4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OT</w:t>
            </w:r>
            <w:r>
              <w:rPr>
                <w:rFonts w:cs="Calibri" w:hAnsi="Calibri" w:eastAsia="Calibri" w:ascii="Calibri"/>
                <w:b/>
                <w:spacing w:val="4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INC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LU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0"/>
                <w:szCs w:val="20"/>
              </w:rPr>
              <w:t>“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99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  <w:u w:val="single" w:color="000000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-92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feren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es’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title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tact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(a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t)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195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8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WI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ORK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tional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ask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spon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futu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Back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s?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advi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lat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51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Mak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7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b/>
                <w:spacing w:val="-11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tt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2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53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</w:p>
        </w:tc>
      </w:tr>
      <w:tr>
        <w:trPr>
          <w:trHeight w:val="53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37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!</w:t>
            </w:r>
          </w:p>
        </w:tc>
      </w:tr>
      <w:tr>
        <w:trPr>
          <w:trHeight w:val="80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2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fre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’t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siste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</w:p>
        </w:tc>
      </w:tr>
      <w:tr>
        <w:trPr>
          <w:trHeight w:val="107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23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#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lette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atchi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etter</w:t>
            </w:r>
            <w:r>
              <w:rPr>
                <w:rFonts w:cs="Calibri" w:hAnsi="Calibri" w:eastAsia="Calibri" w:ascii="Calibri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8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8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ences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rt</w:t>
            </w:r>
            <w:r>
              <w:rPr>
                <w:rFonts w:cs="Calibri" w:hAnsi="Calibri" w:eastAsia="Calibri" w:ascii="Calibri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t.</w:t>
            </w:r>
          </w:p>
        </w:tc>
      </w:tr>
    </w:tbl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14"/>
          <w:szCs w:val="14"/>
        </w:rPr>
        <w:jc w:val="left"/>
        <w:spacing w:before="24"/>
        <w:ind w:left="878"/>
        <w:sectPr>
          <w:pgSz w:w="12240" w:h="15840"/>
          <w:pgMar w:top="620" w:bottom="280" w:left="620" w:right="620"/>
        </w:sectPr>
      </w:pPr>
      <w:r>
        <w:pict>
          <v:group style="position:absolute;margin-left:64.688pt;margin-top:-704.664pt;width:0pt;height:708.48pt;mso-position-horizontal-relative:page;mso-position-vertical-relative:paragraph;z-index:-1450" coordorigin="1294,-14093" coordsize="0,14170">
            <v:shape style="position:absolute;left:1294;top:-14093;width:0;height:14170" coordorigin="1294,-14093" coordsize="0,14170" path="m1294,-14093l1294,76e" filled="f" stroked="t" strokeweight="1.5pt" strokecolor="#336666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.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2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1"/>
          <w:position w:val="-9"/>
          <w:sz w:val="14"/>
          <w:szCs w:val="14"/>
        </w:rPr>
        <w:t>4</w:t>
      </w:r>
      <w:r>
        <w:rPr>
          <w:rFonts w:cs="Calibri" w:hAnsi="Calibri" w:eastAsia="Calibri" w:ascii="Calibri"/>
          <w:spacing w:val="0"/>
          <w:w w:val="100"/>
          <w:position w:val="0"/>
          <w:sz w:val="14"/>
          <w:szCs w:val="14"/>
        </w:rPr>
      </w:r>
    </w:p>
    <w:tbl>
      <w:tblPr>
        <w:tblW w:w="0" w:type="auto"/>
        <w:tblLook w:val="01E0"/>
        <w:jc w:val="left"/>
        <w:tblInd w:w="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/>
        </w:tc>
      </w:tr>
      <w:tr>
        <w:trPr>
          <w:trHeight w:val="1469" w:hRule="exact"/>
        </w:trPr>
        <w:tc>
          <w:tcPr>
            <w:tcW w:w="574" w:type="dxa"/>
            <w:tcBorders>
              <w:top w:val="single" w:sz="24" w:space="0" w:color="336666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center"/>
              <w:spacing w:before="54"/>
              <w:ind w:left="4024" w:right="402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ct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6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erb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Li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18"/>
                <w:szCs w:val="18"/>
              </w:rPr>
              <w:jc w:val="left"/>
              <w:spacing w:before="4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auto" w:line="287"/>
              <w:ind w:left="105" w:right="471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erbs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escri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ents.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erb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e's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e”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56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b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terpret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b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      </w:t>
            </w:r>
            <w:r>
              <w:rPr>
                <w:rFonts w:cs="Calibri" w:hAnsi="Calibri" w:eastAsia="Calibri" w:ascii="Calibri"/>
                <w:b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stitut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b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b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b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b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tified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tiat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rbit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ser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</w:t>
            </w:r>
            <w:r>
              <w:rPr>
                <w:rFonts w:cs="Calibri" w:hAnsi="Calibri" w:eastAsia="Calibri" w:ascii="Calibri"/>
                <w:b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trai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b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b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b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tiat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mpleme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b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/>
              <w:ind w:left="4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b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4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tiat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3"/>
              <w:ind w:left="4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b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stitut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8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2"/>
              <w:ind w:left="4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mplet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b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4"/>
          <w:szCs w:val="14"/>
        </w:rPr>
        <w:jc w:val="center"/>
        <w:spacing w:before="30"/>
        <w:ind w:left="5435" w:right="5432"/>
        <w:sectPr>
          <w:pgSz w:w="12240" w:h="15840"/>
          <w:pgMar w:top="620" w:bottom="280" w:left="620" w:right="620"/>
        </w:sectPr>
      </w:pPr>
      <w:r>
        <w:pict>
          <v:group style="position:absolute;margin-left:64.688pt;margin-top:36pt;width:0pt;height:708.48pt;mso-position-horizontal-relative:page;mso-position-vertical-relative:page;z-index:-1449" coordorigin="1294,720" coordsize="0,14170">
            <v:shape style="position:absolute;left:1294;top:720;width:0;height:14170" coordorigin="1294,720" coordsize="0,14170" path="m1294,720l1294,14890e" filled="f" stroked="t" strokeweight="1.5pt" strokecolor="#336666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1"/>
          <w:sz w:val="14"/>
          <w:szCs w:val="14"/>
        </w:rPr>
        <w:t>5</w:t>
      </w:r>
      <w:r>
        <w:rPr>
          <w:rFonts w:cs="Calibri" w:hAnsi="Calibri" w:eastAsia="Calibri" w:ascii="Calibri"/>
          <w:spacing w:val="0"/>
          <w:w w:val="100"/>
          <w:sz w:val="14"/>
          <w:szCs w:val="14"/>
        </w:rPr>
      </w:r>
    </w:p>
    <w:tbl>
      <w:tblPr>
        <w:tblW w:w="0" w:type="auto"/>
        <w:tblLook w:val="01E0"/>
        <w:jc w:val="left"/>
        <w:tblInd w:w="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/>
        </w:tc>
      </w:tr>
      <w:tr>
        <w:trPr>
          <w:trHeight w:val="1884" w:hRule="exact"/>
        </w:trPr>
        <w:tc>
          <w:tcPr>
            <w:tcW w:w="574" w:type="dxa"/>
            <w:tcBorders>
              <w:top w:val="single" w:sz="24" w:space="0" w:color="336666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3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Co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et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s:</w:t>
            </w:r>
            <w:r>
              <w:rPr>
                <w:rFonts w:cs="Calibri" w:hAnsi="Calibri" w:eastAsia="Calibri" w:ascii="Calibri"/>
                <w:b/>
                <w:spacing w:val="5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Fi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p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essi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2" w:right="14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’s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time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read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98"/>
                <w:sz w:val="22"/>
                <w:szCs w:val="22"/>
              </w:rPr>
              <w:t>etter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show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what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2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-10"/>
                <w:w w:val="100"/>
                <w:sz w:val="22"/>
                <w:szCs w:val="22"/>
                <w:u w:val="single" w:color="000000"/>
              </w:rPr>
              <w:t>g</w:t>
            </w:r>
            <w:r>
              <w:rPr>
                <w:rFonts w:cs="Calibri" w:hAnsi="Calibri" w:eastAsia="Calibri" w:ascii="Calibri"/>
                <w:i/>
                <w:spacing w:val="-1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5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  <w:t>a</w:t>
            </w:r>
            <w:r>
              <w:rPr>
                <w:rFonts w:cs="Calibri" w:hAnsi="Calibri" w:eastAsia="Calibri" w:ascii="Calibri"/>
                <w:i/>
                <w:spacing w:val="-8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  <w:t>t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-2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1"/>
            </w:pPr>
            <w:r>
              <w:rPr>
                <w:rFonts w:cs="Calibri" w:hAnsi="Calibri" w:eastAsia="Calibri" w:ascii="Calibri"/>
                <w:i/>
                <w:sz w:val="22"/>
                <w:szCs w:val="22"/>
              </w:rPr>
            </w:r>
            <w:r>
              <w:rPr>
                <w:rFonts w:cs="Calibri" w:hAnsi="Calibri" w:eastAsia="Calibri" w:ascii="Calibri"/>
                <w:i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i/>
                <w:spacing w:val="1"/>
                <w:w w:val="100"/>
                <w:sz w:val="22"/>
                <w:szCs w:val="22"/>
                <w:u w:val="single" w:color="000000"/>
              </w:rPr>
              <w:t>fit</w:t>
            </w:r>
            <w:r>
              <w:rPr>
                <w:rFonts w:cs="Calibri" w:hAnsi="Calibri" w:eastAsia="Calibri" w:ascii="Calibri"/>
                <w:i/>
                <w:spacing w:val="-1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suff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cient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say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skil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it.</w:t>
            </w:r>
          </w:p>
        </w:tc>
      </w:tr>
      <w:tr>
        <w:trPr>
          <w:trHeight w:val="107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2" w:right="21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—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eleas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al/n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artic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repor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rvi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thers.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wled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tive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rki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there.</w:t>
            </w:r>
          </w:p>
        </w:tc>
      </w:tr>
      <w:tr>
        <w:trPr>
          <w:trHeight w:val="107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ind w:left="132" w:right="23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;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fic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fy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’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skil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lts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</w:p>
        </w:tc>
      </w:tr>
      <w:tr>
        <w:trPr>
          <w:trHeight w:val="107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ind w:left="132" w:right="615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act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"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"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ail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ecip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ent’s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tle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t’s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escr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tion.</w:t>
            </w:r>
            <w:r>
              <w:rPr>
                <w:rFonts w:cs="Calibri" w:hAnsi="Calibri" w:eastAsia="Calibri" w:ascii="Calibri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'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tle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"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r"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"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erns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"</w:t>
            </w:r>
          </w:p>
        </w:tc>
      </w:tr>
      <w:tr>
        <w:trPr>
          <w:trHeight w:val="107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2" w:right="27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ting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rs.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ense,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—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r.</w:t>
            </w:r>
          </w:p>
        </w:tc>
      </w:tr>
      <w:tr>
        <w:trPr>
          <w:trHeight w:val="1147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2" w:right="55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Caref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rele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cific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terest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51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3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F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7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y:</w:t>
            </w:r>
            <w:r>
              <w:rPr>
                <w:rFonts w:cs="Calibri" w:hAnsi="Calibri" w:eastAsia="Calibri" w:ascii="Calibri"/>
                <w:b/>
                <w:spacing w:val="67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Q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Guide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7"/>
                <w:w w:val="100"/>
                <w:sz w:val="32"/>
                <w:szCs w:val="3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Co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et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32" w:right="45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ery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’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ers:</w:t>
            </w:r>
          </w:p>
        </w:tc>
      </w:tr>
      <w:tr>
        <w:trPr>
          <w:trHeight w:val="393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auto" w:line="283"/>
              <w:ind w:left="852" w:right="220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1"/>
              <w:ind w:left="852" w:right="81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espec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rests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8"/>
              <w:ind w:left="85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dist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s?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9"/>
              <w:ind w:left="85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cific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skil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wled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8"/>
              <w:ind w:left="852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enced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1" w:lineRule="exact" w:line="260"/>
              <w:ind w:left="852" w:right="45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rior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ther)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2" w:lineRule="auto" w:line="283"/>
              <w:ind w:left="852" w:right="174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enef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?</w:t>
            </w:r>
          </w:p>
        </w:tc>
      </w:tr>
      <w:tr>
        <w:trPr>
          <w:trHeight w:val="90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2" w:right="56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diff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s?</w:t>
            </w:r>
            <w:r>
              <w:rPr>
                <w:rFonts w:cs="Calibri" w:hAnsi="Calibri" w:eastAsia="Calibri" w:ascii="Calibri"/>
                <w:b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fying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kil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erests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</w:tbl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4"/>
          <w:szCs w:val="14"/>
        </w:rPr>
        <w:jc w:val="center"/>
        <w:spacing w:before="30"/>
        <w:ind w:left="5435" w:right="5432"/>
        <w:sectPr>
          <w:pgSz w:w="12240" w:h="15840"/>
          <w:pgMar w:top="620" w:bottom="280" w:left="620" w:right="620"/>
        </w:sectPr>
      </w:pPr>
      <w:r>
        <w:pict>
          <v:group style="position:absolute;margin-left:64.688pt;margin-top:36pt;width:0pt;height:708.48pt;mso-position-horizontal-relative:page;mso-position-vertical-relative:page;z-index:-1448" coordorigin="1294,720" coordsize="0,14170">
            <v:shape style="position:absolute;left:1294;top:720;width:0;height:14170" coordorigin="1294,720" coordsize="0,14170" path="m1294,720l1294,14890e" filled="f" stroked="t" strokeweight="1.5pt" strokecolor="#336666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1"/>
          <w:sz w:val="14"/>
          <w:szCs w:val="14"/>
        </w:rPr>
        <w:t>6</w:t>
      </w:r>
      <w:r>
        <w:rPr>
          <w:rFonts w:cs="Calibri" w:hAnsi="Calibri" w:eastAsia="Calibri" w:ascii="Calibri"/>
          <w:spacing w:val="0"/>
          <w:w w:val="100"/>
          <w:sz w:val="14"/>
          <w:szCs w:val="14"/>
        </w:rPr>
      </w:r>
    </w:p>
    <w:tbl>
      <w:tblPr>
        <w:tblW w:w="0" w:type="auto"/>
        <w:tblLook w:val="01E0"/>
        <w:jc w:val="left"/>
        <w:tblInd w:w="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/>
        </w:tc>
      </w:tr>
      <w:tr>
        <w:trPr>
          <w:trHeight w:val="1649" w:hRule="exact"/>
        </w:trPr>
        <w:tc>
          <w:tcPr>
            <w:tcW w:w="574" w:type="dxa"/>
            <w:tcBorders>
              <w:top w:val="single" w:sz="24" w:space="0" w:color="336666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Co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et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b/>
                <w:spacing w:val="-17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40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spaci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141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15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7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).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etter</w:t>
            </w:r>
            <w:r>
              <w:rPr>
                <w:rFonts w:cs="Calibri" w:hAnsi="Calibri" w:eastAsia="Calibri" w:ascii="Calibri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k.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ark,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faci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072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Ema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et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19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mes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17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empl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’s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’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er’s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etter</w:t>
            </w:r>
            <w:r>
              <w:rPr>
                <w:rFonts w:cs="Calibri" w:hAnsi="Calibri" w:eastAsia="Calibri" w:ascii="Calibri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attac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eled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x: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e.).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ject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say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“Res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ren’s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iv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ssistant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#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).”</w:t>
            </w:r>
          </w:p>
        </w:tc>
      </w:tr>
      <w:tr>
        <w:trPr>
          <w:trHeight w:val="587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t: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84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90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ez:</w:t>
            </w:r>
          </w:p>
        </w:tc>
      </w:tr>
      <w:tr>
        <w:trPr>
          <w:trHeight w:val="1359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909" w:right="723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Sm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istrat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ren’s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ivis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stant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#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tised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ack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rou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</w:tc>
      </w:tr>
      <w:tr>
        <w:trPr>
          <w:trHeight w:val="80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909" w:right="83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ents.</w:t>
            </w:r>
            <w:r>
              <w:rPr>
                <w:rFonts w:cs="Calibri" w:hAnsi="Calibri" w:eastAsia="Calibri" w:ascii="Calibri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ward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disc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90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ly,</w:t>
            </w:r>
          </w:p>
        </w:tc>
      </w:tr>
      <w:tr>
        <w:trPr>
          <w:trHeight w:val="403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90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878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398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</w:tc>
      </w:tr>
      <w:tr>
        <w:trPr>
          <w:trHeight w:val="3525" w:hRule="exact"/>
        </w:trPr>
        <w:tc>
          <w:tcPr>
            <w:tcW w:w="574" w:type="dxa"/>
            <w:tcBorders>
              <w:top w:val="nil" w:sz="6" w:space="0" w:color="auto"/>
              <w:left w:val="nil" w:sz="6" w:space="0" w:color="auto"/>
              <w:bottom w:val="single" w:sz="24" w:space="0" w:color="336666"/>
              <w:right w:val="single" w:sz="12" w:space="0" w:color="336666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336666"/>
              <w:bottom w:val="single" w:sz="24" w:space="0" w:color="336666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18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w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32"/>
                <w:szCs w:val="32"/>
              </w:rPr>
              <w:t>z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ar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32"/>
                <w:szCs w:val="3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He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9" w:right="17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’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ack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etter</w:t>
            </w:r>
            <w:r>
              <w:rPr>
                <w:rFonts w:cs="Calibri" w:hAnsi="Calibri" w:eastAsia="Calibri" w:ascii="Calibri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ent.</w:t>
            </w:r>
          </w:p>
        </w:tc>
      </w:tr>
    </w:tbl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4"/>
          <w:szCs w:val="14"/>
        </w:rPr>
        <w:jc w:val="center"/>
        <w:spacing w:before="30"/>
        <w:ind w:left="5435" w:right="5432"/>
        <w:sectPr>
          <w:pgSz w:w="12240" w:h="15840"/>
          <w:pgMar w:top="620" w:bottom="280" w:left="620" w:right="620"/>
        </w:sectPr>
      </w:pPr>
      <w:r>
        <w:pict>
          <v:group style="position:absolute;margin-left:64.688pt;margin-top:36pt;width:0pt;height:708.48pt;mso-position-horizontal-relative:page;mso-position-vertical-relative:page;z-index:-1447" coordorigin="1294,720" coordsize="0,14170">
            <v:shape style="position:absolute;left:1294;top:720;width:0;height:14170" coordorigin="1294,720" coordsize="0,14170" path="m1294,720l1294,14890e" filled="f" stroked="t" strokeweight="1.5pt" strokecolor="#336666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1"/>
          <w:sz w:val="14"/>
          <w:szCs w:val="14"/>
        </w:rPr>
        <w:t>7</w:t>
      </w:r>
      <w:r>
        <w:rPr>
          <w:rFonts w:cs="Calibri" w:hAnsi="Calibri" w:eastAsia="Calibri" w:ascii="Calibri"/>
          <w:spacing w:val="0"/>
          <w:w w:val="100"/>
          <w:sz w:val="14"/>
          <w:szCs w:val="14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25"/>
        <w:ind w:left="3428" w:right="3361"/>
      </w:pP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LE</w:t>
      </w:r>
      <w:r>
        <w:rPr>
          <w:rFonts w:cs="Calibri" w:hAnsi="Calibri" w:eastAsia="Calibri" w:ascii="Calibri"/>
          <w:b/>
          <w:spacing w:val="5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TER</w:t>
      </w:r>
      <w:r>
        <w:rPr>
          <w:rFonts w:cs="Calibri" w:hAnsi="Calibri" w:eastAsia="Calibri" w:ascii="Calibri"/>
          <w:b/>
          <w:spacing w:val="-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2"/>
          <w:w w:val="99"/>
          <w:sz w:val="32"/>
          <w:szCs w:val="32"/>
        </w:rPr>
        <w:t>F</w:t>
      </w:r>
      <w:r>
        <w:rPr>
          <w:rFonts w:cs="Calibri" w:hAnsi="Calibri" w:eastAsia="Calibri" w:ascii="Calibri"/>
          <w:b/>
          <w:spacing w:val="2"/>
          <w:w w:val="99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RM</w:t>
      </w:r>
      <w:r>
        <w:rPr>
          <w:rFonts w:cs="Calibri" w:hAnsi="Calibri" w:eastAsia="Calibri" w:ascii="Calibri"/>
          <w:b/>
          <w:spacing w:val="-23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T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←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 w:right="111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←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Smith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6"/>
      </w:pPr>
      <w:r>
        <w:rPr>
          <w:rFonts w:cs="Calibri" w:hAnsi="Calibri" w:eastAsia="Calibri" w:ascii="Calibri"/>
          <w:sz w:val="22"/>
          <w:szCs w:val="22"/>
        </w:rPr>
      </w:r>
      <w:r>
        <w:rPr>
          <w:rFonts w:cs="Calibri" w:hAnsi="Calibri" w:eastAsia="Calibri" w:ascii="Calibri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z w:val="22"/>
          <w:szCs w:val="22"/>
          <w:u w:val="single" w:color="000000"/>
        </w:rPr>
      </w:r>
      <w:hyperlink r:id="rId9"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ssm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it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@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  <w:u w:val="single" w:color="000000"/>
          </w:rPr>
          <w:t>s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it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d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u</w:t>
        </w:r>
      </w:hyperlink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7" w:right="185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←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7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Street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City,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Zip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←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7" w:right="20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eferred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riefly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 w:right="122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(s):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Focus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repeat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ls.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 w:right="7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ission,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ract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siasm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7" w:right="166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rward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7" w:right="8781"/>
        <w:sectPr>
          <w:pgNumType w:start="8"/>
          <w:pgMar w:footer="645" w:header="0" w:top="780" w:bottom="280" w:left="1120" w:right="1100"/>
          <w:footerReference w:type="default" r:id="rId8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480"/>
      </w:pP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MPLE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3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S,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LE</w:t>
      </w:r>
      <w:r>
        <w:rPr>
          <w:rFonts w:cs="Calibri" w:hAnsi="Calibri" w:eastAsia="Calibri" w:ascii="Calibri"/>
          <w:b/>
          <w:spacing w:val="4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S,</w:t>
      </w:r>
      <w:r>
        <w:rPr>
          <w:rFonts w:cs="Calibri" w:hAnsi="Calibri" w:eastAsia="Calibri" w:ascii="Calibri"/>
          <w:b/>
          <w:spacing w:val="-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ND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POSIT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ON</w:t>
      </w:r>
      <w:r>
        <w:rPr>
          <w:rFonts w:cs="Calibri" w:hAnsi="Calibri" w:eastAsia="Calibri" w:ascii="Calibri"/>
          <w:b/>
          <w:spacing w:val="-1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DESCR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8" w:right="51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etter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etter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838" w:right="132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48" w:lineRule="auto" w:line="261"/>
        <w:ind w:left="838" w:right="27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fic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1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838" w:right="2807"/>
      </w:pP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sed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6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7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descri</w:t>
      </w:r>
      <w:r>
        <w:rPr>
          <w:rFonts w:cs="Calibri" w:hAnsi="Calibri" w:eastAsia="Calibri" w:ascii="Calibri"/>
          <w:spacing w:val="-1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2"/>
          <w:szCs w:val="22"/>
        </w:rPr>
        <w:t>tion.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294"/>
        <w:sectPr>
          <w:pgMar w:header="0" w:footer="645" w:top="1480" w:bottom="280" w:left="1200" w:right="132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Feel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like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7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474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es)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eks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amic,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Our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activit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Tasks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softb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8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OTE: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wled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ission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71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RBI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learn,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8" w:right="63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RBI,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successful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RBI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th</w:t>
      </w:r>
      <w:r>
        <w:rPr>
          <w:rFonts w:cs="Calibri" w:hAnsi="Calibri" w:eastAsia="Calibri" w:ascii="Calibri"/>
          <w:spacing w:val="20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NY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  <w:sectPr>
          <w:pgMar w:header="0" w:footer="645" w:top="720" w:bottom="280" w:left="1020" w:right="1040"/>
          <w:pgSz w:w="12240" w:h="15840"/>
        </w:sectPr>
      </w:pPr>
      <w:r>
        <w:rPr>
          <w:rFonts w:cs="Calibri" w:hAnsi="Calibri" w:eastAsia="Calibri" w:ascii="Calibri"/>
          <w:sz w:val="22"/>
          <w:szCs w:val="22"/>
        </w:rPr>
        <w:t>For</w:t>
      </w:r>
      <w:r>
        <w:rPr>
          <w:rFonts w:cs="Calibri" w:hAnsi="Calibri" w:eastAsia="Calibri" w:ascii="Calibri"/>
          <w:spacing w:val="-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99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99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CC6600"/>
          <w:spacing w:val="3"/>
          <w:w w:val="100"/>
          <w:sz w:val="22"/>
          <w:szCs w:val="22"/>
        </w:rPr>
      </w:r>
      <w:r>
        <w:rPr>
          <w:rFonts w:cs="Calibri" w:hAnsi="Calibri" w:eastAsia="Calibri" w:ascii="Calibri"/>
          <w:color w:val="CC6600"/>
          <w:spacing w:val="1"/>
          <w:w w:val="100"/>
          <w:sz w:val="22"/>
          <w:szCs w:val="22"/>
          <w:u w:val="single" w:color="CC6600"/>
        </w:rPr>
        <w:t> </w:t>
      </w:r>
      <w:r>
        <w:rPr>
          <w:rFonts w:cs="Calibri" w:hAnsi="Calibri" w:eastAsia="Calibri" w:ascii="Calibri"/>
          <w:color w:val="CC6600"/>
          <w:spacing w:val="1"/>
          <w:w w:val="100"/>
          <w:sz w:val="22"/>
          <w:szCs w:val="22"/>
          <w:u w:val="single" w:color="CC6600"/>
        </w:rPr>
      </w:r>
      <w:hyperlink r:id="rId10"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  <w:t>w</w:t>
        </w:r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ww</w:t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  <w:t> </w:t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.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  <w:t>h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ar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  <w:t>l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  <w:t>e</w:t>
        </w:r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m</w:t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  <w:t> </w:t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r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  <w:t>b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i</w:t>
        </w:r>
        <w:r>
          <w:rPr>
            <w:rFonts w:cs="Calibri" w:hAnsi="Calibri" w:eastAsia="Calibri" w:ascii="Calibri"/>
            <w:color w:val="CC6600"/>
            <w:spacing w:val="-3"/>
            <w:w w:val="100"/>
            <w:sz w:val="22"/>
            <w:szCs w:val="22"/>
            <w:u w:val="single" w:color="CC6600"/>
          </w:rPr>
          <w:t>.</w:t>
        </w:r>
        <w:r>
          <w:rPr>
            <w:rFonts w:cs="Calibri" w:hAnsi="Calibri" w:eastAsia="Calibri" w:ascii="Calibri"/>
            <w:color w:val="CC6600"/>
            <w:spacing w:val="-3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o</w:t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  <w:t> </w:t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rg</w:t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</w:rPr>
        </w:r>
        <w:r>
          <w:rPr>
            <w:rFonts w:cs="Calibri" w:hAnsi="Calibri" w:eastAsia="Calibri" w:ascii="Calibri"/>
            <w:color w:val="000000"/>
            <w:spacing w:val="-56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color w:val="CC6600"/>
            <w:spacing w:val="-56"/>
            <w:w w:val="100"/>
            <w:sz w:val="22"/>
            <w:szCs w:val="22"/>
          </w:rPr>
        </w:r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  <w:t> </w:t>
        </w:r>
      </w:hyperlink>
      <w:r>
        <w:rPr>
          <w:rFonts w:cs="Calibri" w:hAnsi="Calibri" w:eastAsia="Calibri" w:ascii="Calibri"/>
          <w:color w:val="CC6600"/>
          <w:spacing w:val="-2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spacing w:before="69"/>
        <w:ind w:left="4042" w:right="3838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EM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NZI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4210" w:right="4009"/>
      </w:pPr>
      <w:hyperlink r:id="rId11">
        <w:r>
          <w:rPr>
            <w:rFonts w:cs="Garamond" w:hAnsi="Garamond" w:eastAsia="Garamond" w:ascii="Garamond"/>
            <w:b/>
            <w:spacing w:val="0"/>
            <w:w w:val="100"/>
            <w:sz w:val="22"/>
            <w:szCs w:val="22"/>
          </w:rPr>
          <w:t>erenzi@</w:t>
        </w:r>
        <w:r>
          <w:rPr>
            <w:rFonts w:cs="Garamond" w:hAnsi="Garamond" w:eastAsia="Garamond" w:ascii="Garamond"/>
            <w:b/>
            <w:spacing w:val="-3"/>
            <w:w w:val="100"/>
            <w:sz w:val="22"/>
            <w:szCs w:val="22"/>
          </w:rPr>
          <w:t>s</w:t>
        </w:r>
        <w:r>
          <w:rPr>
            <w:rFonts w:cs="Garamond" w:hAnsi="Garamond" w:eastAsia="Garamond" w:ascii="Garamond"/>
            <w:b/>
            <w:spacing w:val="1"/>
            <w:w w:val="100"/>
            <w:sz w:val="22"/>
            <w:szCs w:val="22"/>
          </w:rPr>
          <w:t>m</w:t>
        </w:r>
        <w:r>
          <w:rPr>
            <w:rFonts w:cs="Garamond" w:hAnsi="Garamond" w:eastAsia="Garamond" w:ascii="Garamond"/>
            <w:b/>
            <w:spacing w:val="0"/>
            <w:w w:val="100"/>
            <w:sz w:val="22"/>
            <w:szCs w:val="22"/>
          </w:rPr>
          <w:t>i</w:t>
        </w:r>
        <w:r>
          <w:rPr>
            <w:rFonts w:cs="Garamond" w:hAnsi="Garamond" w:eastAsia="Garamond" w:ascii="Garamond"/>
            <w:b/>
            <w:spacing w:val="-1"/>
            <w:w w:val="100"/>
            <w:sz w:val="22"/>
            <w:szCs w:val="22"/>
          </w:rPr>
          <w:t>t</w:t>
        </w:r>
        <w:r>
          <w:rPr>
            <w:rFonts w:cs="Garamond" w:hAnsi="Garamond" w:eastAsia="Garamond" w:ascii="Garamond"/>
            <w:b/>
            <w:spacing w:val="0"/>
            <w:w w:val="100"/>
            <w:sz w:val="22"/>
            <w:szCs w:val="22"/>
          </w:rPr>
          <w:t>h.edu</w:t>
        </w:r>
      </w:hyperlink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1406" w:right="120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Smith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hapin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0000,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ton,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(41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58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mber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Godd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8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tant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8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Ki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/H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8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10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position w:val="6"/>
          <w:sz w:val="14"/>
          <w:szCs w:val="14"/>
        </w:rPr>
        <w:t>t</w:t>
      </w:r>
      <w:r>
        <w:rPr>
          <w:rFonts w:cs="Garamond" w:hAnsi="Garamond" w:eastAsia="Garamond" w:ascii="Garamond"/>
          <w:spacing w:val="0"/>
          <w:w w:val="100"/>
          <w:position w:val="6"/>
          <w:sz w:val="14"/>
          <w:szCs w:val="14"/>
        </w:rPr>
        <w:t>h</w:t>
      </w:r>
      <w:r>
        <w:rPr>
          <w:rFonts w:cs="Garamond" w:hAnsi="Garamond" w:eastAsia="Garamond" w:ascii="Garamond"/>
          <w:spacing w:val="23"/>
          <w:w w:val="100"/>
          <w:position w:val="6"/>
          <w:sz w:val="14"/>
          <w:szCs w:val="1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1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Godd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d: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tude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 w:right="77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Harl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ogram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interes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outh.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8" w:right="15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tball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mpetit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skill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mwo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vious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panic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initi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hildr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8" w:right="252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/Harl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hip,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tball.</w:t>
      </w:r>
      <w:r>
        <w:rPr>
          <w:rFonts w:cs="Garamond" w:hAnsi="Garamond" w:eastAsia="Garamond" w:ascii="Garamond"/>
          <w:spacing w:val="5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ommitted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joining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ftball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ix.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pir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grow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8" w:right="32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conv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look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oon.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402"/>
        <w:ind w:left="118" w:right="8748"/>
        <w:sectPr>
          <w:pgMar w:header="0" w:footer="645" w:top="1000" w:bottom="280" w:left="1020" w:right="1220"/>
          <w:pgSz w:w="12240" w:h="15840"/>
        </w:sectPr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milia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nzi</w:t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spacing w:before="69"/>
        <w:ind w:left="4101" w:right="3819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EM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NZI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4268" w:right="3991"/>
      </w:pPr>
      <w:hyperlink r:id="rId12">
        <w:r>
          <w:rPr>
            <w:rFonts w:cs="Garamond" w:hAnsi="Garamond" w:eastAsia="Garamond" w:ascii="Garamond"/>
            <w:b/>
            <w:spacing w:val="0"/>
            <w:w w:val="100"/>
            <w:sz w:val="22"/>
            <w:szCs w:val="22"/>
          </w:rPr>
          <w:t>erenzi@</w:t>
        </w:r>
        <w:r>
          <w:rPr>
            <w:rFonts w:cs="Garamond" w:hAnsi="Garamond" w:eastAsia="Garamond" w:ascii="Garamond"/>
            <w:b/>
            <w:spacing w:val="-3"/>
            <w:w w:val="100"/>
            <w:sz w:val="22"/>
            <w:szCs w:val="22"/>
          </w:rPr>
          <w:t>s</w:t>
        </w:r>
        <w:r>
          <w:rPr>
            <w:rFonts w:cs="Garamond" w:hAnsi="Garamond" w:eastAsia="Garamond" w:ascii="Garamond"/>
            <w:b/>
            <w:spacing w:val="1"/>
            <w:w w:val="100"/>
            <w:sz w:val="22"/>
            <w:szCs w:val="22"/>
          </w:rPr>
          <w:t>m</w:t>
        </w:r>
        <w:r>
          <w:rPr>
            <w:rFonts w:cs="Garamond" w:hAnsi="Garamond" w:eastAsia="Garamond" w:ascii="Garamond"/>
            <w:b/>
            <w:spacing w:val="0"/>
            <w:w w:val="100"/>
            <w:sz w:val="22"/>
            <w:szCs w:val="22"/>
          </w:rPr>
          <w:t>i</w:t>
        </w:r>
        <w:r>
          <w:rPr>
            <w:rFonts w:cs="Garamond" w:hAnsi="Garamond" w:eastAsia="Garamond" w:ascii="Garamond"/>
            <w:b/>
            <w:spacing w:val="-1"/>
            <w:w w:val="100"/>
            <w:sz w:val="22"/>
            <w:szCs w:val="22"/>
          </w:rPr>
          <w:t>t</w:t>
        </w:r>
        <w:r>
          <w:rPr>
            <w:rFonts w:cs="Garamond" w:hAnsi="Garamond" w:eastAsia="Garamond" w:ascii="Garamond"/>
            <w:b/>
            <w:spacing w:val="0"/>
            <w:w w:val="100"/>
            <w:sz w:val="22"/>
            <w:szCs w:val="22"/>
          </w:rPr>
          <w:t>h.edu</w:t>
        </w:r>
      </w:hyperlink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1465" w:right="1187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Smith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hapin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0000,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ton,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(41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58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07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Coll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gree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May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 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j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ology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 w:right="6805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angu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hoo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15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0"/>
        <w:ind w:left="107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(indu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Honor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anguage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5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Fluent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Ski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Pow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DERSH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istant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oach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14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twi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tice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irls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luding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nner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pla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vised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h’s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ogre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lub,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ool,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(201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2015)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based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olunte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oj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during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time.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pping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pres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oj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2"/>
        <w:ind w:left="430" w:right="4426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den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panish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lub,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(201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2014)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ondu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15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mber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;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up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vised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nators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tte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niz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luding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holiday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ulty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dviso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tive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mber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eade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Kids,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(201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tiviti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hildr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oj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tems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nter;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initiat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hil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n’s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pic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intain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area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safe.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 w:right="77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ctiv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tch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Park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tball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Slo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pitch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DD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7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ait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2015)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ovid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tentive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dur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lun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dinner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0+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birthday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ties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10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ildren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dling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vol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7"/>
        <w:sectPr>
          <w:pgMar w:header="0" w:footer="645" w:top="1000" w:bottom="280" w:left="940" w:right="126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ndling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nging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1"/>
        <w:ind w:left="11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ting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Orchestra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erts.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 w:right="12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Classics,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Orchestra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Orchestra,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ysis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 w:right="13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Orche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stical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3"/>
        <w:sectPr>
          <w:pgMar w:header="0" w:footer="645" w:top="1000" w:bottom="280" w:left="1200" w:right="116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</w:p>
    <w:p>
      <w:pPr>
        <w:rPr>
          <w:rFonts w:cs="Century Gothic" w:hAnsi="Century Gothic" w:eastAsia="Century Gothic" w:ascii="Century Gothic"/>
          <w:sz w:val="32"/>
          <w:szCs w:val="32"/>
        </w:rPr>
        <w:jc w:val="center"/>
        <w:spacing w:before="47"/>
        <w:ind w:left="2884" w:right="2869"/>
      </w:pP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E</w:t>
      </w:r>
      <w:r>
        <w:rPr>
          <w:rFonts w:cs="Century Gothic" w:hAnsi="Century Gothic" w:eastAsia="Century Gothic" w:ascii="Century Gothic"/>
          <w:b/>
          <w:spacing w:val="-32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l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i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z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a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b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e</w:t>
      </w:r>
      <w:r>
        <w:rPr>
          <w:rFonts w:cs="Century Gothic" w:hAnsi="Century Gothic" w:eastAsia="Century Gothic" w:ascii="Century Gothic"/>
          <w:b/>
          <w:spacing w:val="-32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t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28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M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.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P</w:t>
      </w:r>
      <w:r>
        <w:rPr>
          <w:rFonts w:cs="Century Gothic" w:hAnsi="Century Gothic" w:eastAsia="Century Gothic" w:ascii="Century Gothic"/>
          <w:b/>
          <w:spacing w:val="-33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a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g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sz w:val="32"/>
          <w:szCs w:val="32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ind w:left="1909" w:right="1831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|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|Un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0000|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2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99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99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47" w:lineRule="exact" w:line="220"/>
        <w:ind w:left="2864" w:right="2786"/>
      </w:pPr>
      <w:r>
        <w:rPr>
          <w:rFonts w:cs="Century Gothic" w:hAnsi="Century Gothic" w:eastAsia="Century Gothic" w:ascii="Century Gothic"/>
          <w:spacing w:val="0"/>
          <w:w w:val="99"/>
          <w:position w:val="-1"/>
          <w:sz w:val="20"/>
          <w:szCs w:val="20"/>
        </w:rPr>
        <w:t>01063|41</w:t>
      </w:r>
      <w:r>
        <w:rPr>
          <w:rFonts w:cs="Century Gothic" w:hAnsi="Century Gothic" w:eastAsia="Century Gothic" w:ascii="Century Gothic"/>
          <w:spacing w:val="2"/>
          <w:w w:val="99"/>
          <w:position w:val="-1"/>
          <w:sz w:val="20"/>
          <w:szCs w:val="20"/>
        </w:rPr>
        <w:t>3</w:t>
      </w:r>
      <w:r>
        <w:rPr>
          <w:rFonts w:cs="Century Gothic" w:hAnsi="Century Gothic" w:eastAsia="Century Gothic" w:ascii="Century Gothic"/>
          <w:spacing w:val="0"/>
          <w:w w:val="99"/>
          <w:position w:val="-1"/>
          <w:sz w:val="20"/>
          <w:szCs w:val="20"/>
        </w:rPr>
        <w:t>.55</w:t>
      </w:r>
      <w:r>
        <w:rPr>
          <w:rFonts w:cs="Century Gothic" w:hAnsi="Century Gothic" w:eastAsia="Century Gothic" w:ascii="Century Gothic"/>
          <w:spacing w:val="2"/>
          <w:w w:val="99"/>
          <w:position w:val="-1"/>
          <w:sz w:val="20"/>
          <w:szCs w:val="20"/>
        </w:rPr>
        <w:t>5</w:t>
      </w:r>
      <w:hyperlink r:id="rId13">
        <w:r>
          <w:rPr>
            <w:rFonts w:cs="Century Gothic" w:hAnsi="Century Gothic" w:eastAsia="Century Gothic" w:ascii="Century Gothic"/>
            <w:spacing w:val="-2"/>
            <w:w w:val="99"/>
            <w:position w:val="-1"/>
            <w:sz w:val="20"/>
            <w:szCs w:val="20"/>
          </w:rPr>
          <w:t>.</w:t>
        </w:r>
        <w:r>
          <w:rPr>
            <w:rFonts w:cs="Century Gothic" w:hAnsi="Century Gothic" w:eastAsia="Century Gothic" w:ascii="Century Gothic"/>
            <w:spacing w:val="2"/>
            <w:w w:val="99"/>
            <w:position w:val="-1"/>
            <w:sz w:val="20"/>
            <w:szCs w:val="20"/>
          </w:rPr>
          <w:t>1</w:t>
        </w:r>
        <w:r>
          <w:rPr>
            <w:rFonts w:cs="Century Gothic" w:hAnsi="Century Gothic" w:eastAsia="Century Gothic" w:ascii="Century Gothic"/>
            <w:spacing w:val="0"/>
            <w:w w:val="99"/>
            <w:position w:val="-1"/>
            <w:sz w:val="20"/>
            <w:szCs w:val="20"/>
          </w:rPr>
          <w:t>212|e</w:t>
        </w:r>
        <w:r>
          <w:rPr>
            <w:rFonts w:cs="Century Gothic" w:hAnsi="Century Gothic" w:eastAsia="Century Gothic" w:ascii="Century Gothic"/>
            <w:spacing w:val="1"/>
            <w:w w:val="99"/>
            <w:position w:val="-1"/>
            <w:sz w:val="20"/>
            <w:szCs w:val="20"/>
          </w:rPr>
          <w:t>p</w:t>
        </w:r>
        <w:r>
          <w:rPr>
            <w:rFonts w:cs="Century Gothic" w:hAnsi="Century Gothic" w:eastAsia="Century Gothic" w:ascii="Century Gothic"/>
            <w:spacing w:val="3"/>
            <w:w w:val="99"/>
            <w:position w:val="-1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spacing w:val="0"/>
            <w:w w:val="99"/>
            <w:position w:val="-1"/>
            <w:sz w:val="20"/>
            <w:szCs w:val="20"/>
          </w:rPr>
          <w:t>ge@sm</w:t>
        </w:r>
        <w:r>
          <w:rPr>
            <w:rFonts w:cs="Century Gothic" w:hAnsi="Century Gothic" w:eastAsia="Century Gothic" w:ascii="Century Gothic"/>
            <w:spacing w:val="1"/>
            <w:w w:val="99"/>
            <w:position w:val="-1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2"/>
            <w:w w:val="99"/>
            <w:position w:val="-1"/>
            <w:sz w:val="20"/>
            <w:szCs w:val="20"/>
          </w:rPr>
          <w:t>t</w:t>
        </w:r>
        <w:r>
          <w:rPr>
            <w:rFonts w:cs="Century Gothic" w:hAnsi="Century Gothic" w:eastAsia="Century Gothic" w:ascii="Century Gothic"/>
            <w:spacing w:val="1"/>
            <w:w w:val="99"/>
            <w:position w:val="-1"/>
            <w:sz w:val="20"/>
            <w:szCs w:val="20"/>
          </w:rPr>
          <w:t>h</w:t>
        </w:r>
        <w:r>
          <w:rPr>
            <w:rFonts w:cs="Century Gothic" w:hAnsi="Century Gothic" w:eastAsia="Century Gothic" w:ascii="Century Gothic"/>
            <w:spacing w:val="-2"/>
            <w:w w:val="99"/>
            <w:position w:val="-1"/>
            <w:sz w:val="20"/>
            <w:szCs w:val="20"/>
          </w:rPr>
          <w:t>.</w:t>
        </w:r>
        <w:r>
          <w:rPr>
            <w:rFonts w:cs="Century Gothic" w:hAnsi="Century Gothic" w:eastAsia="Century Gothic" w:ascii="Century Gothic"/>
            <w:spacing w:val="0"/>
            <w:w w:val="99"/>
            <w:position w:val="-1"/>
            <w:sz w:val="20"/>
            <w:szCs w:val="20"/>
          </w:rPr>
          <w:t>e</w:t>
        </w:r>
        <w:r>
          <w:rPr>
            <w:rFonts w:cs="Century Gothic" w:hAnsi="Century Gothic" w:eastAsia="Century Gothic" w:ascii="Century Gothic"/>
            <w:spacing w:val="3"/>
            <w:w w:val="99"/>
            <w:position w:val="-1"/>
            <w:sz w:val="20"/>
            <w:szCs w:val="20"/>
          </w:rPr>
          <w:t>d</w:t>
        </w:r>
        <w:r>
          <w:rPr>
            <w:rFonts w:cs="Century Gothic" w:hAnsi="Century Gothic" w:eastAsia="Century Gothic" w:ascii="Century Gothic"/>
            <w:spacing w:val="0"/>
            <w:w w:val="99"/>
            <w:position w:val="-1"/>
            <w:sz w:val="20"/>
            <w:szCs w:val="20"/>
          </w:rPr>
          <w:t>u</w:t>
        </w:r>
      </w:hyperlink>
      <w:r>
        <w:rPr>
          <w:rFonts w:cs="Century Gothic" w:hAnsi="Century Gothic" w:eastAsia="Century Gothic" w:ascii="Century Gothic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2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ry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6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20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6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0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ra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260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6</w:t>
      </w:r>
      <w:r>
        <w:rPr>
          <w:rFonts w:cs="Century Gothic" w:hAnsi="Century Gothic" w:eastAsia="Century Gothic" w:ascii="Century Gothic"/>
          <w:spacing w:val="-1"/>
          <w:w w:val="100"/>
          <w:position w:val="5"/>
          <w:sz w:val="13"/>
          <w:szCs w:val="13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position w:val="5"/>
          <w:sz w:val="13"/>
          <w:szCs w:val="13"/>
        </w:rPr>
        <w:t>h</w:t>
      </w:r>
      <w:r>
        <w:rPr>
          <w:rFonts w:cs="Century Gothic" w:hAnsi="Century Gothic" w:eastAsia="Century Gothic" w:ascii="Century Gothic"/>
          <w:spacing w:val="16"/>
          <w:w w:val="100"/>
          <w:position w:val="5"/>
          <w:sz w:val="13"/>
          <w:szCs w:val="13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position w:val="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position w:val="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position w:val="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position w:val="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19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r.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0" w:right="442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ra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4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sic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sic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0"/>
      </w:pP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ger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for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0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ffe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</w:t>
      </w:r>
      <w:r>
        <w:rPr>
          <w:rFonts w:cs="Century Gothic" w:hAnsi="Century Gothic" w:eastAsia="Century Gothic" w:ascii="Century Gothic"/>
          <w:spacing w:val="6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10%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r.</w:t>
      </w:r>
      <w:r>
        <w:rPr>
          <w:rFonts w:cs="Century Gothic" w:hAnsi="Century Gothic" w:eastAsia="Century Gothic" w:ascii="Century Gothic"/>
          <w:spacing w:val="4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0" w:right="299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’s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ga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Perf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ew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rk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grew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’s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famed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erts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sic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5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savvy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0" w:right="15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erest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4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ew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meet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4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8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4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eek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time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auto" w:line="284"/>
        <w:ind w:left="110" w:right="7955"/>
        <w:sectPr>
          <w:pgMar w:header="0" w:footer="645" w:top="800" w:bottom="280" w:left="1280" w:right="1420"/>
          <w:pgSz w:w="12240" w:h="15840"/>
        </w:sectPr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eth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32"/>
          <w:szCs w:val="32"/>
        </w:rPr>
        <w:jc w:val="center"/>
        <w:spacing w:before="43"/>
        <w:ind w:left="3018" w:right="3075"/>
      </w:pP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E</w:t>
      </w:r>
      <w:r>
        <w:rPr>
          <w:rFonts w:cs="Century Gothic" w:hAnsi="Century Gothic" w:eastAsia="Century Gothic" w:ascii="Century Gothic"/>
          <w:b/>
          <w:spacing w:val="-32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l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i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z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a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b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e</w:t>
      </w:r>
      <w:r>
        <w:rPr>
          <w:rFonts w:cs="Century Gothic" w:hAnsi="Century Gothic" w:eastAsia="Century Gothic" w:ascii="Century Gothic"/>
          <w:b/>
          <w:spacing w:val="-32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t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28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M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.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P</w:t>
      </w:r>
      <w:r>
        <w:rPr>
          <w:rFonts w:cs="Century Gothic" w:hAnsi="Century Gothic" w:eastAsia="Century Gothic" w:ascii="Century Gothic"/>
          <w:b/>
          <w:spacing w:val="-33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a</w:t>
      </w:r>
      <w:r>
        <w:rPr>
          <w:rFonts w:cs="Century Gothic" w:hAnsi="Century Gothic" w:eastAsia="Century Gothic" w:ascii="Century Gothic"/>
          <w:b/>
          <w:spacing w:val="-31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2"/>
          <w:szCs w:val="32"/>
        </w:rPr>
        <w:t>g</w:t>
      </w:r>
      <w:r>
        <w:rPr>
          <w:rFonts w:cs="Century Gothic" w:hAnsi="Century Gothic" w:eastAsia="Century Gothic" w:ascii="Century Gothic"/>
          <w:b/>
          <w:spacing w:val="-29"/>
          <w:w w:val="100"/>
          <w:sz w:val="32"/>
          <w:szCs w:val="32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sz w:val="32"/>
          <w:szCs w:val="32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09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|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|Un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0000|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2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4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063|4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1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3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55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5</w:t>
      </w:r>
      <w:hyperlink r:id="rId14">
        <w:r>
          <w:rPr>
            <w:rFonts w:cs="Century Gothic" w:hAnsi="Century Gothic" w:eastAsia="Century Gothic" w:ascii="Century Gothic"/>
            <w:spacing w:val="-2"/>
            <w:w w:val="100"/>
            <w:sz w:val="20"/>
            <w:szCs w:val="20"/>
          </w:rPr>
          <w:t>.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1</w:t>
        </w:r>
        <w:r>
          <w:rPr>
            <w:rFonts w:cs="Century Gothic" w:hAnsi="Century Gothic" w:eastAsia="Century Gothic" w:ascii="Century Gothic"/>
            <w:spacing w:val="2"/>
            <w:w w:val="100"/>
            <w:sz w:val="20"/>
            <w:szCs w:val="20"/>
          </w:rPr>
          <w:t>2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12|e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p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ge</w:t>
        </w:r>
        <w:r>
          <w:rPr>
            <w:rFonts w:cs="Century Gothic" w:hAnsi="Century Gothic" w:eastAsia="Century Gothic" w:ascii="Century Gothic"/>
            <w:spacing w:val="3"/>
            <w:w w:val="100"/>
            <w:sz w:val="20"/>
            <w:szCs w:val="20"/>
          </w:rPr>
          <w:t>@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sm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2"/>
            <w:w w:val="100"/>
            <w:sz w:val="20"/>
            <w:szCs w:val="20"/>
          </w:rPr>
          <w:t>t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h</w:t>
        </w:r>
        <w:r>
          <w:rPr>
            <w:rFonts w:cs="Century Gothic" w:hAnsi="Century Gothic" w:eastAsia="Century Gothic" w:ascii="Century Gothic"/>
            <w:spacing w:val="-2"/>
            <w:w w:val="100"/>
            <w:sz w:val="20"/>
            <w:szCs w:val="20"/>
          </w:rPr>
          <w:t>.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e</w:t>
        </w:r>
        <w:r>
          <w:rPr>
            <w:rFonts w:cs="Century Gothic" w:hAnsi="Century Gothic" w:eastAsia="Century Gothic" w:ascii="Century Gothic"/>
            <w:spacing w:val="3"/>
            <w:w w:val="100"/>
            <w:sz w:val="20"/>
            <w:szCs w:val="20"/>
          </w:rPr>
          <w:t>d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u</w:t>
        </w:r>
      </w:hyperlink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9460" w:val="left"/>
        </w:tabs>
        <w:jc w:val="left"/>
        <w:spacing w:lineRule="atLeast" w:line="340"/>
        <w:ind w:left="104" w:right="379"/>
      </w:pPr>
      <w:r>
        <w:rPr>
          <w:rFonts w:cs="Century Gothic" w:hAnsi="Century Gothic" w:eastAsia="Century Gothic" w:ascii="Century Gothic"/>
          <w:b/>
          <w:w w:val="99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D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U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C</w:t>
      </w:r>
      <w:r>
        <w:rPr>
          <w:rFonts w:cs="Century Gothic" w:hAnsi="Century Gothic" w:eastAsia="Century Gothic" w:ascii="Century Gothic"/>
          <w:b/>
          <w:spacing w:val="25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A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T</w:t>
      </w:r>
      <w:r>
        <w:rPr>
          <w:rFonts w:cs="Century Gothic" w:hAnsi="Century Gothic" w:eastAsia="Century Gothic" w:ascii="Century Gothic"/>
          <w:b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entury Gothic" w:hAnsi="Century Gothic" w:eastAsia="Century Gothic" w:ascii="Century Gothic"/>
          <w:b/>
          <w:spacing w:val="24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entury Gothic" w:hAnsi="Century Gothic" w:eastAsia="Century Gothic" w:ascii="Century Gothic"/>
          <w:b/>
          <w:spacing w:val="25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Smith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Col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ege,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am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ton,</w:t>
      </w:r>
      <w:r>
        <w:rPr>
          <w:rFonts w:cs="Century Gothic" w:hAnsi="Century Gothic" w:eastAsia="Century Gothic" w:ascii="Century Gothic"/>
          <w:b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"/>
        <w:ind w:left="104"/>
      </w:pP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gy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201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7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04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s;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04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/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9460" w:val="left"/>
        </w:tabs>
        <w:jc w:val="left"/>
        <w:spacing w:lineRule="atLeast" w:line="340"/>
        <w:ind w:left="104" w:right="373"/>
      </w:pPr>
      <w:r>
        <w:rPr>
          <w:rFonts w:cs="Century Gothic" w:hAnsi="Century Gothic" w:eastAsia="Century Gothic" w:ascii="Century Gothic"/>
          <w:b/>
          <w:w w:val="99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L</w:t>
      </w:r>
      <w:r>
        <w:rPr>
          <w:rFonts w:cs="Century Gothic" w:hAnsi="Century Gothic" w:eastAsia="Century Gothic" w:ascii="Century Gothic"/>
          <w:b/>
          <w:spacing w:val="25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A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T</w:t>
      </w:r>
      <w:r>
        <w:rPr>
          <w:rFonts w:cs="Century Gothic" w:hAnsi="Century Gothic" w:eastAsia="Century Gothic" w:ascii="Century Gothic"/>
          <w:b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  </w:t>
      </w:r>
      <w:r>
        <w:rPr>
          <w:rFonts w:cs="Century Gothic" w:hAnsi="Century Gothic" w:eastAsia="Century Gothic" w:ascii="Century Gothic"/>
          <w:b/>
          <w:spacing w:val="46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X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P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entury Gothic" w:hAnsi="Century Gothic" w:eastAsia="Century Gothic" w:ascii="Century Gothic"/>
          <w:b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C</w:t>
      </w:r>
      <w:r>
        <w:rPr>
          <w:rFonts w:cs="Century Gothic" w:hAnsi="Century Gothic" w:eastAsia="Century Gothic" w:ascii="Century Gothic"/>
          <w:b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Sm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en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oo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mith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College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                                                                               </w:t>
      </w:r>
      <w:r>
        <w:rPr>
          <w:rFonts w:cs="Century Gothic" w:hAnsi="Century Gothic" w:eastAsia="Century Gothic" w:ascii="Century Gothic"/>
          <w:b/>
          <w:spacing w:val="4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am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ton,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"/>
        <w:ind w:left="104"/>
      </w:pP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i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i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i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4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ger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Century Gothic" w:hAnsi="Century Gothic" w:eastAsia="Century Gothic" w:ascii="Century Gothic"/>
          <w:i/>
          <w:spacing w:val="4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15</w:t>
      </w:r>
      <w:r>
        <w:rPr>
          <w:rFonts w:cs="Century Gothic" w:hAnsi="Century Gothic" w:eastAsia="Century Gothic" w:ascii="Century Gothic"/>
          <w:i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Pr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sent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Overs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’s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464"/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460" w:val="left"/>
        </w:tabs>
        <w:jc w:val="left"/>
        <w:spacing w:before="28" w:lineRule="exact" w:line="260"/>
        <w:ind w:left="464" w:right="104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vered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10%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460" w:val="left"/>
        </w:tabs>
        <w:jc w:val="left"/>
        <w:spacing w:before="24" w:lineRule="exact" w:line="240"/>
        <w:ind w:left="464" w:right="40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60"/>
        <w:ind w:left="10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rd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3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at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-7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"/>
        <w:ind w:left="10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460" w:val="left"/>
        </w:tabs>
        <w:jc w:val="left"/>
        <w:spacing w:before="11"/>
        <w:ind w:left="464" w:right="99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rk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rer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rds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s;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464"/>
      </w:pP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col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9460" w:val="left"/>
        </w:tabs>
        <w:jc w:val="left"/>
        <w:spacing w:lineRule="atLeast" w:line="340"/>
        <w:ind w:left="104" w:right="373"/>
      </w:pPr>
      <w:r>
        <w:rPr>
          <w:rFonts w:cs="Century Gothic" w:hAnsi="Century Gothic" w:eastAsia="Century Gothic" w:ascii="Century Gothic"/>
          <w:b/>
          <w:w w:val="99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A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D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D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entury Gothic" w:hAnsi="Century Gothic" w:eastAsia="Century Gothic" w:ascii="Century Gothic"/>
          <w:b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T</w:t>
      </w:r>
      <w:r>
        <w:rPr>
          <w:rFonts w:cs="Century Gothic" w:hAnsi="Century Gothic" w:eastAsia="Century Gothic" w:ascii="Century Gothic"/>
          <w:b/>
          <w:spacing w:val="24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entury Gothic" w:hAnsi="Century Gothic" w:eastAsia="Century Gothic" w:ascii="Century Gothic"/>
          <w:b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entury Gothic" w:hAnsi="Century Gothic" w:eastAsia="Century Gothic" w:ascii="Century Gothic"/>
          <w:b/>
          <w:spacing w:val="25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A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  </w:t>
      </w:r>
      <w:r>
        <w:rPr>
          <w:rFonts w:cs="Century Gothic" w:hAnsi="Century Gothic" w:eastAsia="Century Gothic" w:ascii="Century Gothic"/>
          <w:b/>
          <w:spacing w:val="50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X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P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entury Gothic" w:hAnsi="Century Gothic" w:eastAsia="Century Gothic" w:ascii="Century Gothic"/>
          <w:b/>
          <w:spacing w:val="24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2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entury Gothic" w:hAnsi="Century Gothic" w:eastAsia="Century Gothic" w:ascii="Century Gothic"/>
          <w:b/>
          <w:spacing w:val="2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C</w:t>
      </w:r>
      <w:r>
        <w:rPr>
          <w:rFonts w:cs="Century Gothic" w:hAnsi="Century Gothic" w:eastAsia="Century Gothic" w:ascii="Century Gothic"/>
          <w:b/>
          <w:spacing w:val="25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Smith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Col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Va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ity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cc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Century Gothic" w:hAnsi="Century Gothic" w:eastAsia="Century Gothic" w:ascii="Century Gothic"/>
          <w:b/>
          <w:spacing w:val="3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am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ton,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"/>
        <w:ind w:left="104"/>
      </w:pP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</w:t>
      </w:r>
      <w:r>
        <w:rPr>
          <w:rFonts w:cs="Century Gothic" w:hAnsi="Century Gothic" w:eastAsia="Century Gothic" w:ascii="Century Gothic"/>
          <w:i/>
          <w:spacing w:val="4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i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2014</w:t>
      </w:r>
      <w:r>
        <w:rPr>
          <w:rFonts w:cs="Century Gothic" w:hAnsi="Century Gothic" w:eastAsia="Century Gothic" w:ascii="Century Gothic"/>
          <w:i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Pre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460" w:val="left"/>
        </w:tabs>
        <w:jc w:val="left"/>
        <w:spacing w:lineRule="exact" w:line="240"/>
        <w:ind w:left="464" w:right="89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8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es,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s;</w:t>
      </w:r>
      <w:r>
        <w:rPr>
          <w:rFonts w:cs="Century Gothic" w:hAnsi="Century Gothic" w:eastAsia="Century Gothic" w:ascii="Century Gothic"/>
          <w:spacing w:val="-1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model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ff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ddress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esive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10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%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sist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ers’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xe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gov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04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Smith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Col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ment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am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ton,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"/>
        <w:ind w:left="104"/>
      </w:pP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Phon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</w:t>
      </w:r>
      <w:r>
        <w:rPr>
          <w:rFonts w:cs="Century Gothic" w:hAnsi="Century Gothic" w:eastAsia="Century Gothic" w:ascii="Century Gothic"/>
          <w:i/>
          <w:spacing w:val="4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2015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460" w:val="left"/>
        </w:tabs>
        <w:jc w:val="left"/>
        <w:spacing w:before="2" w:lineRule="exact" w:line="240"/>
        <w:ind w:left="464" w:right="117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04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oop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</w:t>
      </w:r>
      <w:r>
        <w:rPr>
          <w:rFonts w:cs="Century Gothic" w:hAnsi="Century Gothic" w:eastAsia="Century Gothic" w:ascii="Century Gothic"/>
          <w:b/>
          <w:spacing w:val="5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"/>
        <w:ind w:left="104"/>
      </w:pP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erver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</w:t>
      </w:r>
      <w:r>
        <w:rPr>
          <w:rFonts w:cs="Century Gothic" w:hAnsi="Century Gothic" w:eastAsia="Century Gothic" w:ascii="Century Gothic"/>
          <w:i/>
          <w:spacing w:val="4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i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2014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80"/>
        <w:ind w:left="10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27"/>
          <w:w w:val="46"/>
          <w:position w:val="-1"/>
          <w:sz w:val="24"/>
          <w:szCs w:val="24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1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evel</w:t>
      </w:r>
      <w:r>
        <w:rPr>
          <w:rFonts w:cs="Century Gothic" w:hAnsi="Century Gothic" w:eastAsia="Century Gothic" w:ascii="Century Gothic"/>
          <w:spacing w:val="-3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cu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mer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servi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6"/>
          <w:w w:val="100"/>
          <w:position w:val="-1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ffic</w:t>
      </w:r>
      <w:r>
        <w:rPr>
          <w:rFonts w:cs="Century Gothic" w:hAnsi="Century Gothic" w:eastAsia="Century Gothic" w:ascii="Century Gothic"/>
          <w:spacing w:val="-9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fr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7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ved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14"/>
        <w:ind w:left="544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75+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mers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80"/>
        <w:ind w:left="10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8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sh</w:t>
      </w:r>
      <w:r>
        <w:rPr>
          <w:rFonts w:cs="Century Gothic" w:hAnsi="Century Gothic" w:eastAsia="Century Gothic" w:ascii="Century Gothic"/>
          <w:spacing w:val="-5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sa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2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ove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saw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-4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460" w:val="left"/>
        </w:tabs>
        <w:jc w:val="left"/>
        <w:spacing w:before="11" w:lineRule="auto" w:line="249"/>
        <w:ind w:left="464" w:right="32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ger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9460" w:val="left"/>
        </w:tabs>
        <w:jc w:val="left"/>
        <w:ind w:left="104"/>
      </w:pPr>
      <w:r>
        <w:rPr>
          <w:rFonts w:cs="Century Gothic" w:hAnsi="Century Gothic" w:eastAsia="Century Gothic" w:ascii="Century Gothic"/>
          <w:b/>
          <w:w w:val="99"/>
          <w:sz w:val="20"/>
          <w:szCs w:val="20"/>
        </w:rPr>
      </w:r>
      <w:r>
        <w:rPr>
          <w:rFonts w:cs="Century Gothic" w:hAnsi="Century Gothic" w:eastAsia="Century Gothic" w:ascii="Century Gothic"/>
          <w:b/>
          <w:w w:val="99"/>
          <w:sz w:val="20"/>
          <w:szCs w:val="20"/>
          <w:u w:val="single" w:color="000000"/>
        </w:rPr>
        <w:t>S</w:t>
      </w:r>
      <w:r>
        <w:rPr>
          <w:rFonts w:cs="Century Gothic" w:hAnsi="Century Gothic" w:eastAsia="Century Gothic" w:ascii="Century Gothic"/>
          <w:b/>
          <w:w w:val="99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w w:val="99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1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K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4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4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I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3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3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L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1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31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L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29"/>
          <w:w w:val="100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-29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S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  <w:u w:val="single" w:color="00000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  <w:tab/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  <w:u w:val="single" w:color="000000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04"/>
        <w:sectPr>
          <w:pgMar w:header="0" w:footer="645" w:top="840" w:bottom="280" w:left="1300" w:right="1060"/>
          <w:pgSz w:w="12240" w:h="15840"/>
        </w:sectPr>
      </w:pP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Pho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r;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ft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Offi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1"/>
        <w:ind w:left="10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stme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9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Our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clays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advanta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16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Banki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presentat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rvi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1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Generat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ssues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ideas.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4" w:right="6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ideas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rivati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2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clients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risk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elop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23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Barcl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wled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arters.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pract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presentat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return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ession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siasm,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entrepre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wled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esired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 </w:t>
      </w:r>
      <w:hyperlink r:id="rId15"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w.b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rcl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  <w:u w:val="single" w:color="000000"/>
          </w:rPr>
          <w:t>a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y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scap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tal.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  <w:u w:val="single" w:color="000000"/>
          </w:rPr>
          <w:t>c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/</w:t>
        </w:r>
      </w:hyperlink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  <w:sectPr>
          <w:pgMar w:header="0" w:footer="645" w:top="1120" w:bottom="280" w:left="1120" w:right="1140"/>
          <w:pgSz w:w="12240" w:h="15840"/>
        </w:sectPr>
      </w:pPr>
      <w:r>
        <w:rPr>
          <w:rFonts w:cs="Calibri" w:hAnsi="Calibri" w:eastAsia="Calibri" w:ascii="Calibri"/>
          <w:sz w:val="22"/>
          <w:szCs w:val="22"/>
        </w:rPr>
      </w:r>
      <w:r>
        <w:rPr>
          <w:rFonts w:cs="Calibri" w:hAnsi="Calibri" w:eastAsia="Calibri" w:ascii="Calibri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z w:val="22"/>
          <w:szCs w:val="22"/>
          <w:u w:val="single" w:color="000000"/>
        </w:rPr>
      </w:r>
      <w:hyperlink r:id="rId16"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cam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p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u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sr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  <w:u w:val="single" w:color="000000"/>
          </w:rPr>
          <w:t>e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cr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u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it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ent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  <w:u w:val="single" w:color="00000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</w:hyperlink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0"/>
        <w:ind w:left="3661" w:right="3645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1157" w:right="11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0000,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413.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85.11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hyperlink r:id="rId17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.pe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an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.com</w:t>
        </w:r>
      </w:hyperlink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29,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8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66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 w:right="20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obal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242C33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exce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nan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42C33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C33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42C33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42C33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color w:val="242C33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nance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ence,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 w:right="8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ews.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roup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0,000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 w:right="69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sophy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Barc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8" w:right="29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hank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look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80"/>
        <w:ind w:left="108" w:right="8179"/>
        <w:sectPr>
          <w:pgMar w:header="0" w:footer="645" w:top="1000" w:bottom="280" w:left="1080" w:right="14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7"/>
        <w:ind w:left="4037" w:right="4029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220" w:right="21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0000,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413.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85.11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hyperlink r:id="rId18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1,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.pe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an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.com</w:t>
        </w:r>
      </w:hyperlink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spacing w:lineRule="exact" w:line="240"/>
        <w:ind w:left="117" w:right="285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pto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Econo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2016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2200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297" w:right="78" w:hanging="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SITÉ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È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eneva,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ogr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3.8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spacing w:lineRule="exact" w:line="240"/>
        <w:ind w:left="117" w:right="285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Inv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297" w:right="113" w:hanging="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Bloo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ork,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17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rnal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ind w:left="117" w:right="285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LEADERSH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A)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Trea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343" w:right="1051" w:hanging="22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Stude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Fina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$50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,000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7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117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ind w:left="117" w:right="285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DITIO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XP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LAZARUS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NTER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PMENT,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Stude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rk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97" w:right="74" w:hanging="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nswer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ind w:left="117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SK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ILLS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IN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TS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117" w:right="690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7"/>
        <w:sectPr>
          <w:pgMar w:header="0" w:footer="645" w:top="1000" w:bottom="280" w:left="860" w:right="8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1"/>
        <w:ind w:left="10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 w:lineRule="atLeast" w:line="520"/>
        <w:ind w:left="104" w:right="11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2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rvi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activities.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tners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wsletters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9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 w:right="61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Office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(Access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wiki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prefer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 w:lineRule="atLeast" w:line="520"/>
        <w:ind w:left="104" w:right="562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Amhers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4"/>
        <w:sectPr>
          <w:pgMar w:header="0" w:footer="645" w:top="1000" w:bottom="280" w:left="1120" w:right="122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hyperlink r:id="rId19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to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ar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eti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@ca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a.org.</w:t>
        </w:r>
      </w:hyperlink>
    </w:p>
    <w:p>
      <w:pPr>
        <w:rPr>
          <w:rFonts w:cs="Arial" w:hAnsi="Arial" w:eastAsia="Arial" w:ascii="Arial"/>
          <w:sz w:val="26"/>
          <w:szCs w:val="26"/>
        </w:rPr>
        <w:jc w:val="left"/>
        <w:spacing w:before="59" w:lineRule="exact" w:line="360"/>
        <w:ind w:left="113"/>
      </w:pPr>
      <w:r>
        <w:pict>
          <v:group style="position:absolute;margin-left:64.75pt;margin-top:19.5678pt;width:460.06pt;height:1.78pt;mso-position-horizontal-relative:page;mso-position-vertical-relative:paragraph;z-index:-1446" coordorigin="1295,391" coordsize="9201,36">
            <v:shape style="position:absolute;left:1313;top:409;width:9166;height:0" coordorigin="1313,409" coordsize="9166,0" path="m1313,409l10478,409e" filled="f" stroked="t" strokeweight="1.78pt" strokecolor="#000000">
              <v:path arrowok="t"/>
            </v:shape>
            <v:shape style="position:absolute;left:9235;top:408;width:1243;height:0" coordorigin="9235,408" coordsize="1243,0" path="m9235,408l10478,408e" filled="f" stroked="t" strokeweight="1.4204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  <w:t>U</w:t>
      </w:r>
      <w:r>
        <w:rPr>
          <w:rFonts w:cs="Arial" w:hAnsi="Arial" w:eastAsia="Arial" w:ascii="Arial"/>
          <w:b/>
          <w:spacing w:val="3"/>
          <w:w w:val="100"/>
          <w:position w:val="-1"/>
          <w:sz w:val="26"/>
          <w:szCs w:val="26"/>
        </w:rPr>
        <w:t>Z</w:t>
      </w:r>
      <w:r>
        <w:rPr>
          <w:rFonts w:cs="Arial" w:hAnsi="Arial" w:eastAsia="Arial" w:ascii="Arial"/>
          <w:b/>
          <w:spacing w:val="-8"/>
          <w:w w:val="100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  <w:t>N</w:t>
      </w:r>
      <w:r>
        <w:rPr>
          <w:rFonts w:cs="Arial" w:hAnsi="Arial" w:eastAsia="Arial" w:ascii="Arial"/>
          <w:b/>
          <w:spacing w:val="28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</w:rPr>
        <w:t>S</w:t>
      </w:r>
      <w:r>
        <w:rPr>
          <w:rFonts w:cs="Arial" w:hAnsi="Arial" w:eastAsia="Arial" w:ascii="Arial"/>
          <w:b/>
          <w:spacing w:val="4"/>
          <w:w w:val="102"/>
          <w:position w:val="-1"/>
          <w:sz w:val="26"/>
          <w:szCs w:val="26"/>
        </w:rPr>
        <w:t>M</w:t>
      </w:r>
      <w:r>
        <w:rPr>
          <w:rFonts w:cs="Arial" w:hAnsi="Arial" w:eastAsia="Arial" w:ascii="Arial"/>
          <w:b/>
          <w:spacing w:val="-2"/>
          <w:w w:val="103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spacing w:val="1"/>
          <w:w w:val="102"/>
          <w:position w:val="-1"/>
          <w:sz w:val="26"/>
          <w:szCs w:val="26"/>
        </w:rPr>
        <w:t>T</w:t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5783" w:right="118" w:hanging="102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3)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hyperlink r:id="rId20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3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3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bruary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 w:right="64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Jimenez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kground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 w:right="71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pub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ind w:left="473" w:right="30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ncreased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%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ind w:left="473" w:right="19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lineRule="exact" w:line="240"/>
        <w:ind w:left="473" w:right="19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 w:right="6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arly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/>
      </w:pPr>
      <w:r>
        <w:rPr>
          <w:rFonts w:cs="Arial" w:hAnsi="Arial" w:eastAsia="Arial" w:ascii="Arial"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 w:lineRule="exact" w:line="240"/>
        <w:ind w:left="113" w:right="15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ncreas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 w:right="39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custo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scuss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398"/>
        <w:ind w:left="113" w:right="8061"/>
        <w:sectPr>
          <w:pgMar w:header="0" w:footer="645" w:top="1400" w:bottom="280" w:left="1200" w:right="1580"/>
          <w:pgSz w:w="12240" w:h="15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</w:p>
    <w:p>
      <w:pPr>
        <w:rPr>
          <w:rFonts w:cs="Arial" w:hAnsi="Arial" w:eastAsia="Arial" w:ascii="Arial"/>
          <w:sz w:val="26"/>
          <w:szCs w:val="26"/>
        </w:rPr>
        <w:tabs>
          <w:tab w:pos="9460" w:val="left"/>
        </w:tabs>
        <w:jc w:val="left"/>
        <w:spacing w:before="49" w:lineRule="exact" w:line="360"/>
        <w:ind w:left="106"/>
      </w:pPr>
      <w:r>
        <w:rPr>
          <w:rFonts w:cs="Arial" w:hAnsi="Arial" w:eastAsia="Arial" w:ascii="Arial"/>
          <w:b/>
          <w:w w:val="99"/>
          <w:position w:val="-1"/>
          <w:sz w:val="32"/>
          <w:szCs w:val="32"/>
        </w:rPr>
      </w:r>
      <w:r>
        <w:rPr>
          <w:rFonts w:cs="Arial" w:hAnsi="Arial" w:eastAsia="Arial" w:ascii="Arial"/>
          <w:b/>
          <w:w w:val="99"/>
          <w:position w:val="-1"/>
          <w:sz w:val="32"/>
          <w:szCs w:val="32"/>
          <w:u w:val="thick" w:color="000000"/>
        </w:rPr>
        <w:t> </w:t>
      </w:r>
      <w:r>
        <w:rPr>
          <w:rFonts w:cs="Arial" w:hAnsi="Arial" w:eastAsia="Arial" w:ascii="Arial"/>
          <w:b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w w:val="99"/>
          <w:position w:val="-1"/>
          <w:sz w:val="32"/>
          <w:szCs w:val="32"/>
          <w:u w:val="thick" w:color="000000"/>
        </w:rPr>
        <w:t>S</w:t>
      </w:r>
      <w:r>
        <w:rPr>
          <w:rFonts w:cs="Arial" w:hAnsi="Arial" w:eastAsia="Arial" w:ascii="Arial"/>
          <w:b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UZ</w:t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3"/>
          <w:w w:val="102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3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-8"/>
          <w:w w:val="102"/>
          <w:position w:val="-1"/>
          <w:sz w:val="26"/>
          <w:szCs w:val="26"/>
          <w:u w:val="thick" w:color="000000"/>
        </w:rPr>
        <w:t>A</w:t>
      </w:r>
      <w:r>
        <w:rPr>
          <w:rFonts w:cs="Arial" w:hAnsi="Arial" w:eastAsia="Arial" w:ascii="Arial"/>
          <w:b/>
          <w:spacing w:val="-8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16"/>
          <w:w w:val="100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16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16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4"/>
          <w:w w:val="102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4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-2"/>
          <w:w w:val="103"/>
          <w:position w:val="-1"/>
          <w:sz w:val="26"/>
          <w:szCs w:val="26"/>
          <w:u w:val="thick" w:color="000000"/>
        </w:rPr>
        <w:t>I</w:t>
      </w:r>
      <w:r>
        <w:rPr>
          <w:rFonts w:cs="Arial" w:hAnsi="Arial" w:eastAsia="Arial" w:ascii="Arial"/>
          <w:b/>
          <w:spacing w:val="-2"/>
          <w:w w:val="103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1"/>
          <w:w w:val="102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H</w:t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position w:val="-1"/>
          <w:sz w:val="26"/>
          <w:szCs w:val="26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  <w:tab/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6"/>
          <w:szCs w:val="26"/>
        </w:rPr>
      </w:r>
      <w:r>
        <w:rPr>
          <w:rFonts w:cs="Arial" w:hAnsi="Arial" w:eastAsia="Arial" w:ascii="Arial"/>
          <w:spacing w:val="0"/>
          <w:w w:val="100"/>
          <w:position w:val="0"/>
          <w:sz w:val="26"/>
          <w:szCs w:val="26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6019" w:right="79" w:hanging="104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3)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hyperlink r:id="rId21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h.edu</w:t>
        </w:r>
      </w:hyperlink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9460" w:val="left"/>
        </w:tabs>
        <w:jc w:val="left"/>
        <w:spacing w:lineRule="exact" w:line="240"/>
        <w:ind w:left="106"/>
      </w:pPr>
      <w:r>
        <w:rPr>
          <w:rFonts w:cs="Arial" w:hAnsi="Arial" w:eastAsia="Arial" w:ascii="Arial"/>
          <w:b/>
          <w:position w:val="-1"/>
          <w:sz w:val="22"/>
          <w:szCs w:val="22"/>
        </w:rPr>
      </w:r>
      <w:r>
        <w:rPr>
          <w:rFonts w:cs="Arial" w:hAnsi="Arial" w:eastAsia="Arial" w:ascii="Arial"/>
          <w:b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D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U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4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4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6"/>
          <w:position w:val="-1"/>
          <w:sz w:val="22"/>
          <w:szCs w:val="22"/>
          <w:u w:val="thick" w:color="000000"/>
        </w:rPr>
        <w:t>A</w:t>
      </w:r>
      <w:r>
        <w:rPr>
          <w:rFonts w:cs="Arial" w:hAnsi="Arial" w:eastAsia="Arial" w:ascii="Arial"/>
          <w:b/>
          <w:spacing w:val="-6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3"/>
          <w:position w:val="-1"/>
          <w:sz w:val="22"/>
          <w:szCs w:val="22"/>
          <w:u w:val="thick" w:color="000000"/>
        </w:rPr>
        <w:t>T</w:t>
      </w:r>
      <w:r>
        <w:rPr>
          <w:rFonts w:cs="Arial" w:hAnsi="Arial" w:eastAsia="Arial" w:ascii="Arial"/>
          <w:b/>
          <w:spacing w:val="-3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ab/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7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gree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9460" w:val="left"/>
        </w:tabs>
        <w:jc w:val="left"/>
        <w:spacing w:lineRule="exact" w:line="240"/>
        <w:ind w:left="106"/>
      </w:pPr>
      <w:r>
        <w:rPr>
          <w:rFonts w:cs="Arial" w:hAnsi="Arial" w:eastAsia="Arial" w:ascii="Arial"/>
          <w:b/>
          <w:position w:val="-1"/>
          <w:sz w:val="22"/>
          <w:szCs w:val="22"/>
        </w:rPr>
      </w:r>
      <w:r>
        <w:rPr>
          <w:rFonts w:cs="Arial" w:hAnsi="Arial" w:eastAsia="Arial" w:ascii="Arial"/>
          <w:b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2"/>
          <w:position w:val="-1"/>
          <w:sz w:val="22"/>
          <w:szCs w:val="22"/>
          <w:u w:val="thick" w:color="000000"/>
        </w:rPr>
        <w:t>M</w:t>
      </w:r>
      <w:r>
        <w:rPr>
          <w:rFonts w:cs="Arial" w:hAnsi="Arial" w:eastAsia="Arial" w:ascii="Arial"/>
          <w:b/>
          <w:spacing w:val="-2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U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6"/>
          <w:position w:val="-1"/>
          <w:sz w:val="22"/>
          <w:szCs w:val="22"/>
          <w:u w:val="thick" w:color="000000"/>
        </w:rPr>
        <w:t>A</w:t>
      </w:r>
      <w:r>
        <w:rPr>
          <w:rFonts w:cs="Arial" w:hAnsi="Arial" w:eastAsia="Arial" w:ascii="Arial"/>
          <w:b/>
          <w:spacing w:val="-6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3"/>
          <w:position w:val="-1"/>
          <w:sz w:val="22"/>
          <w:szCs w:val="22"/>
          <w:u w:val="thick" w:color="000000"/>
        </w:rPr>
        <w:t>T</w:t>
      </w:r>
      <w:r>
        <w:rPr>
          <w:rFonts w:cs="Arial" w:hAnsi="Arial" w:eastAsia="Arial" w:ascii="Arial"/>
          <w:b/>
          <w:spacing w:val="-3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  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X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ab/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7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nter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CNN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arched,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arched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ase</w:t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7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nter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430" w:right="178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7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olunteer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nf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6" w:lineRule="exact" w:line="240"/>
        <w:ind w:left="467" w:right="87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campa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+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%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  <w:u w:val="single" w:color="000000"/>
        </w:rPr>
        <w:t> </w:t>
      </w:r>
      <w:hyperlink r:id="rId22"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htt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  <w:t>p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: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  <w:t>/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/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  <w:t>w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  <w:t>w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  <w:t>w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sm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  <w:t>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t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h.ed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  <w:t>u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-4"/>
            <w:w w:val="100"/>
            <w:sz w:val="22"/>
            <w:szCs w:val="22"/>
            <w:u w:val="single" w:color="000000"/>
          </w:rPr>
          <w:t>/</w:t>
        </w:r>
        <w:r>
          <w:rPr>
            <w:rFonts w:cs="Arial" w:hAnsi="Arial" w:eastAsia="Arial" w:ascii="Arial"/>
            <w:spacing w:val="-4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W</w:t>
        </w:r>
        <w:r>
          <w:rPr>
            <w:rFonts w:cs="Arial" w:hAnsi="Arial" w:eastAsia="Arial" w:ascii="Arial"/>
            <w:spacing w:val="7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-5"/>
            <w:w w:val="100"/>
            <w:sz w:val="22"/>
            <w:szCs w:val="22"/>
            <w:u w:val="single" w:color="000000"/>
          </w:rPr>
          <w:t>o</w:t>
        </w:r>
        <w:r>
          <w:rPr>
            <w:rFonts w:cs="Arial" w:hAnsi="Arial" w:eastAsia="Arial" w:ascii="Arial"/>
            <w:spacing w:val="-5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m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  <w:t>n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/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co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  <w:t>n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f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ere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  <w:t>n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ce/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  <w:u w:val="single" w:color="000000"/>
          </w:rPr>
          <w:t> </w:t>
        </w:r>
        <w:r>
          <w:rPr>
            <w:rFonts w:cs="Arial" w:hAnsi="Arial" w:eastAsia="Arial" w:ascii="Arial"/>
            <w:spacing w:val="-60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)</w:t>
        </w:r>
      </w:hyperlink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otel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9460" w:val="left"/>
        </w:tabs>
        <w:jc w:val="left"/>
        <w:spacing w:lineRule="auto" w:line="257"/>
        <w:ind w:left="107" w:right="136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22"/>
          <w:szCs w:val="22"/>
          <w:u w:val="thick" w:color="000000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  <w:tab/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mbe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14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10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Jud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7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stant,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13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cel</w:t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9460" w:val="left"/>
        </w:tabs>
        <w:jc w:val="left"/>
        <w:spacing w:lineRule="exact" w:line="240"/>
        <w:ind w:left="106"/>
      </w:pPr>
      <w:r>
        <w:rPr>
          <w:rFonts w:cs="Arial" w:hAnsi="Arial" w:eastAsia="Arial" w:ascii="Arial"/>
          <w:b/>
          <w:position w:val="-1"/>
          <w:sz w:val="22"/>
          <w:szCs w:val="22"/>
        </w:rPr>
      </w:r>
      <w:r>
        <w:rPr>
          <w:rFonts w:cs="Arial" w:hAnsi="Arial" w:eastAsia="Arial" w:ascii="Arial"/>
          <w:b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O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U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3"/>
          <w:position w:val="-1"/>
          <w:sz w:val="22"/>
          <w:szCs w:val="22"/>
          <w:u w:val="thick" w:color="000000"/>
        </w:rPr>
        <w:t>T</w:t>
      </w:r>
      <w:r>
        <w:rPr>
          <w:rFonts w:cs="Arial" w:hAnsi="Arial" w:eastAsia="Arial" w:ascii="Arial"/>
          <w:b/>
          <w:spacing w:val="-3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R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  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K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I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  <w:tab/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  <w:u w:val="thick" w:color="000000"/>
        </w:rPr>
      </w:r>
      <w:r>
        <w:rPr>
          <w:rFonts w:cs="Arial" w:hAnsi="Arial" w:eastAsia="Arial" w:ascii="Arial"/>
          <w:b/>
          <w:spacing w:val="0"/>
          <w:position w:val="-1"/>
          <w:sz w:val="22"/>
          <w:szCs w:val="22"/>
        </w:rPr>
      </w:r>
      <w:r>
        <w:rPr>
          <w:rFonts w:cs="Arial" w:hAnsi="Arial" w:eastAsia="Arial" w:ascii="Arial"/>
          <w:spacing w:val="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7"/>
        <w:sectPr>
          <w:pgMar w:header="0" w:footer="645" w:top="1360" w:bottom="280" w:left="1480" w:right="1120"/>
          <w:pgSz w:w="12240" w:h="15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er;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3"/>
        <w:ind w:left="118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 w:right="6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tative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tasks.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search,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egy,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decisi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Our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HBO,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tral,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ers.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search,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clear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ersuas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Avid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tc.)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tting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9"/>
        <w:ind w:left="118"/>
        <w:sectPr>
          <w:pgMar w:header="0" w:footer="645" w:top="880" w:bottom="280" w:left="700" w:right="7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hyperlink r:id="rId23"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ski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-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sp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ce.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7"/>
        <w:ind w:left="4443" w:right="4406"/>
      </w:pPr>
      <w:r>
        <w:rPr>
          <w:rFonts w:cs="Calibri" w:hAnsi="Calibri" w:eastAsia="Calibri" w:ascii="Calibri"/>
          <w:b/>
          <w:spacing w:val="-12"/>
          <w:w w:val="100"/>
          <w:sz w:val="28"/>
          <w:szCs w:val="28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le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343" w:right="130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CC6600"/>
          <w:spacing w:val="50"/>
          <w:w w:val="100"/>
          <w:sz w:val="22"/>
          <w:szCs w:val="22"/>
        </w:rPr>
      </w:r>
      <w:r>
        <w:rPr>
          <w:rFonts w:cs="Calibri" w:hAnsi="Calibri" w:eastAsia="Calibri" w:ascii="Calibri"/>
          <w:color w:val="CC6600"/>
          <w:spacing w:val="0"/>
          <w:w w:val="100"/>
          <w:sz w:val="22"/>
          <w:szCs w:val="22"/>
          <w:u w:val="single" w:color="CC6600"/>
        </w:rPr>
        <w:t> </w:t>
      </w:r>
      <w:hyperlink r:id="rId24"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ky</w:t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  <w:t> </w:t>
        </w:r>
        <w:r>
          <w:rPr>
            <w:rFonts w:cs="Calibri" w:hAnsi="Calibri" w:eastAsia="Calibri" w:ascii="Calibri"/>
            <w:color w:val="CC6600"/>
            <w:spacing w:val="-3"/>
            <w:w w:val="100"/>
            <w:sz w:val="22"/>
            <w:szCs w:val="22"/>
            <w:u w:val="single" w:color="CC6600"/>
          </w:rPr>
          <w:t>l</w:t>
        </w:r>
        <w:r>
          <w:rPr>
            <w:rFonts w:cs="Calibri" w:hAnsi="Calibri" w:eastAsia="Calibri" w:ascii="Calibri"/>
            <w:color w:val="CC6600"/>
            <w:spacing w:val="-3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e.lay</w:t>
        </w:r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  <w:t>t</w:t>
        </w:r>
        <w:r>
          <w:rPr>
            <w:rFonts w:cs="Calibri" w:hAnsi="Calibri" w:eastAsia="Calibri" w:ascii="Calibri"/>
            <w:color w:val="CC6600"/>
            <w:spacing w:val="-2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o</w:t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  <w:t> 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  <w:t>n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@</w:t>
        </w:r>
        <w:r>
          <w:rPr>
            <w:rFonts w:cs="Calibri" w:hAnsi="Calibri" w:eastAsia="Calibri" w:ascii="Calibri"/>
            <w:color w:val="CC6600"/>
            <w:spacing w:val="-4"/>
            <w:w w:val="100"/>
            <w:sz w:val="22"/>
            <w:szCs w:val="22"/>
            <w:u w:val="single" w:color="CC6600"/>
          </w:rPr>
          <w:t>g</w:t>
        </w:r>
        <w:r>
          <w:rPr>
            <w:rFonts w:cs="Calibri" w:hAnsi="Calibri" w:eastAsia="Calibri" w:ascii="Calibri"/>
            <w:color w:val="CC6600"/>
            <w:spacing w:val="-4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m</w:t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  <w:t> </w:t>
        </w:r>
        <w:r>
          <w:rPr>
            <w:rFonts w:cs="Calibri" w:hAnsi="Calibri" w:eastAsia="Calibri" w:ascii="Calibri"/>
            <w:color w:val="CC6600"/>
            <w:spacing w:val="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ai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  <w:t>l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.c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  <w:t>o</w:t>
        </w:r>
        <w:r>
          <w:rPr>
            <w:rFonts w:cs="Calibri" w:hAnsi="Calibri" w:eastAsia="Calibri" w:ascii="Calibri"/>
            <w:color w:val="CC6600"/>
            <w:spacing w:val="-1"/>
            <w:w w:val="100"/>
            <w:sz w:val="22"/>
            <w:szCs w:val="22"/>
            <w:u w:val="single" w:color="CC6600"/>
          </w:rPr>
        </w:r>
        <w:r>
          <w:rPr>
            <w:rFonts w:cs="Calibri" w:hAnsi="Calibri" w:eastAsia="Calibri" w:ascii="Calibri"/>
            <w:color w:val="CC6600"/>
            <w:spacing w:val="0"/>
            <w:w w:val="100"/>
            <w:sz w:val="22"/>
            <w:szCs w:val="22"/>
            <w:u w:val="single" w:color="CC6600"/>
          </w:rPr>
          <w:t>m</w:t>
        </w:r>
      </w:hyperlink>
      <w:r>
        <w:rPr>
          <w:rFonts w:cs="Calibri" w:hAnsi="Calibri" w:eastAsia="Calibri" w:ascii="Calibri"/>
          <w:color w:val="CC6600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CC6600"/>
          <w:spacing w:val="0"/>
          <w:w w:val="100"/>
          <w:sz w:val="22"/>
          <w:szCs w:val="22"/>
        </w:rPr>
        <w:t> </w:t>
      </w:r>
      <w:hyperlink r:id="rId25"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w.l</w:t>
        </w:r>
        <w:r>
          <w:rPr>
            <w:rFonts w:cs="Calibri" w:hAnsi="Calibri" w:eastAsia="Calibri" w:ascii="Calibri"/>
            <w:color w:val="000000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color w:val="000000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00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ed</w:t>
        </w:r>
        <w:r>
          <w:rPr>
            <w:rFonts w:cs="Calibri" w:hAnsi="Calibri" w:eastAsia="Calibri" w:ascii="Calibri"/>
            <w:color w:val="000000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color w:val="000000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color w:val="000000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color w:val="000000"/>
            <w:spacing w:val="-4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00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y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le</w:t>
        </w:r>
        <w:r>
          <w:rPr>
            <w:rFonts w:cs="Calibri" w:hAnsi="Calibri" w:eastAsia="Calibri" w:ascii="Calibri"/>
            <w:color w:val="000000"/>
            <w:spacing w:val="-3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ay</w:t>
        </w:r>
        <w:r>
          <w:rPr>
            <w:rFonts w:cs="Calibri" w:hAnsi="Calibri" w:eastAsia="Calibri" w:ascii="Calibri"/>
            <w:color w:val="000000"/>
            <w:spacing w:val="-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2"/>
            <w:szCs w:val="22"/>
          </w:rPr>
          <w:t>n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1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NY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ksi: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85"/>
        <w:ind w:left="112" w:right="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tabase.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e’s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85"/>
        <w:ind w:left="112" w:right="8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decis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like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" w:lineRule="auto" w:line="286"/>
        <w:ind w:left="112" w:right="16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speaks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ers.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85"/>
        <w:ind w:left="112" w:right="19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tting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sic,”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French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Vassar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abroad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85"/>
        <w:ind w:left="112" w:right="1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ehav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retail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along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data;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87"/>
        <w:ind w:left="112" w:right="20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rward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needs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  <w:sectPr>
          <w:pgMar w:header="0" w:footer="645" w:top="740" w:bottom="280" w:left="980" w:right="10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41"/>
        <w:ind w:left="4243" w:right="4286"/>
      </w:pPr>
      <w:r>
        <w:rPr>
          <w:rFonts w:cs="Calibri" w:hAnsi="Calibri" w:eastAsia="Calibri" w:ascii="Calibri"/>
          <w:b/>
          <w:spacing w:val="-12"/>
          <w:w w:val="100"/>
          <w:sz w:val="28"/>
          <w:szCs w:val="28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le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143" w:right="118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hyperlink r:id="rId26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e.lay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4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  <w:hyperlink r:id="rId27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w.l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ed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4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y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le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ay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n</w:t>
        </w:r>
      </w:hyperlink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1"/>
        <w:ind w:left="11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French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tituts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d’ét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Po,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sumpt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4" w:right="67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Pop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,”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French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French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Vassar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4" w:right="7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cerns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éco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37" w:right="2505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iffere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es;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ekly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1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slated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French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French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rehe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ideas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ers’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4"/>
        <w:sectPr>
          <w:pgMar w:header="0" w:footer="645" w:top="700" w:bottom="280" w:left="1180" w:right="112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Avid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78"/>
        <w:ind w:left="106"/>
      </w:pP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phia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useum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of</w:t>
      </w:r>
      <w:r>
        <w:rPr>
          <w:rFonts w:cs="Garamond" w:hAnsi="Garamond" w:eastAsia="Garamond" w:ascii="Garamond"/>
          <w:spacing w:val="37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4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06"/>
      </w:pPr>
      <w:hyperlink r:id="rId28"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PRESS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R</w:t>
        </w:r>
        <w:r>
          <w:rPr>
            <w:rFonts w:cs="Garamond" w:hAnsi="Garamond" w:eastAsia="Garamond" w:ascii="Garamond"/>
            <w:spacing w:val="-2"/>
            <w:w w:val="100"/>
            <w:sz w:val="28"/>
            <w:szCs w:val="28"/>
          </w:rPr>
          <w:t>E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L</w:t>
        </w:r>
        <w:r>
          <w:rPr>
            <w:rFonts w:cs="Garamond" w:hAnsi="Garamond" w:eastAsia="Garamond" w:ascii="Garamond"/>
            <w:spacing w:val="-10"/>
            <w:w w:val="100"/>
            <w:sz w:val="28"/>
            <w:szCs w:val="28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T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I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O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NS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C</w:t>
        </w:r>
        <w:r>
          <w:rPr>
            <w:rFonts w:cs="Garamond" w:hAnsi="Garamond" w:eastAsia="Garamond" w:ascii="Garamond"/>
            <w:spacing w:val="-2"/>
            <w:w w:val="100"/>
            <w:sz w:val="28"/>
            <w:szCs w:val="28"/>
          </w:rPr>
          <w:t>O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O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RD</w:t>
        </w:r>
        <w:r>
          <w:rPr>
            <w:rFonts w:cs="Garamond" w:hAnsi="Garamond" w:eastAsia="Garamond" w:ascii="Garamond"/>
            <w:spacing w:val="-2"/>
            <w:w w:val="100"/>
            <w:sz w:val="28"/>
            <w:szCs w:val="28"/>
          </w:rPr>
          <w:t>I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N</w:t>
        </w:r>
        <w:r>
          <w:rPr>
            <w:rFonts w:cs="Garamond" w:hAnsi="Garamond" w:eastAsia="Garamond" w:ascii="Garamond"/>
            <w:spacing w:val="-11"/>
            <w:w w:val="100"/>
            <w:sz w:val="28"/>
            <w:szCs w:val="28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TOR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-</w:t>
        </w:r>
        <w:r>
          <w:rPr>
            <w:rFonts w:cs="Garamond" w:hAnsi="Garamond" w:eastAsia="Garamond" w:ascii="Garamond"/>
            <w:spacing w:val="3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1"/>
            <w:w w:val="100"/>
            <w:sz w:val="28"/>
            <w:szCs w:val="28"/>
          </w:rPr>
          <w:t>M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A</w:t>
        </w:r>
        <w:r>
          <w:rPr>
            <w:rFonts w:cs="Garamond" w:hAnsi="Garamond" w:eastAsia="Garamond" w:ascii="Garamond"/>
            <w:spacing w:val="-3"/>
            <w:w w:val="100"/>
            <w:sz w:val="28"/>
            <w:szCs w:val="28"/>
          </w:rPr>
          <w:t>R</w:t>
        </w:r>
        <w:r>
          <w:rPr>
            <w:rFonts w:cs="Garamond" w:hAnsi="Garamond" w:eastAsia="Garamond" w:ascii="Garamond"/>
            <w:spacing w:val="1"/>
            <w:w w:val="100"/>
            <w:sz w:val="28"/>
            <w:szCs w:val="28"/>
          </w:rPr>
          <w:t>K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ETING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&amp;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P</w:t>
        </w:r>
        <w:r>
          <w:rPr>
            <w:rFonts w:cs="Garamond" w:hAnsi="Garamond" w:eastAsia="Garamond" w:ascii="Garamond"/>
            <w:spacing w:val="-2"/>
            <w:w w:val="100"/>
            <w:sz w:val="28"/>
            <w:szCs w:val="28"/>
          </w:rPr>
          <w:t>U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BL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I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C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REL</w:t>
        </w:r>
        <w:r>
          <w:rPr>
            <w:rFonts w:cs="Garamond" w:hAnsi="Garamond" w:eastAsia="Garamond" w:ascii="Garamond"/>
            <w:spacing w:val="-10"/>
            <w:w w:val="100"/>
            <w:sz w:val="28"/>
            <w:szCs w:val="28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T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I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O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NS</w:t>
        </w:r>
      </w:hyperlink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1"/>
        <w:ind w:left="106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Posted: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February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16,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16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6" w:right="75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Museum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current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eeking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ordinator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provide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overa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support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ions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team.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coordi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ator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responds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inqu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ries,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coordinates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ev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mailings,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maintains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electron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room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website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exec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ctronic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blast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eases,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advisories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4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-vites.</w:t>
      </w:r>
      <w:r>
        <w:rPr>
          <w:rFonts w:cs="Garamond" w:hAnsi="Garamond" w:eastAsia="Garamond" w:ascii="Garamond"/>
          <w:spacing w:val="5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This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position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works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ario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conta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mus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inc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uding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Ph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togr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phy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Depar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ment,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cuti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Department,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Web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various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curatorial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par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ments.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Individual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must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highly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organized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ctive.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6" w:right="103"/>
        <w:sectPr>
          <w:pgMar w:header="0" w:footer="645" w:top="700" w:bottom="280" w:left="960" w:right="1000"/>
          <w:pgSz w:w="12240" w:h="15840"/>
        </w:sectPr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Requirements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include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degree,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preferably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glish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Communicat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proficiency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with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Photo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hop,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InDesign,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Access,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ML,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Word.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Excellent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writi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planning,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eff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ctive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nterpersonal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skills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nec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ssary.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Experience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public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museum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sett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plus.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Background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erest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new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edia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highly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desirable.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This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indiv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dual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repor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ect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Relation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38" w:lineRule="exact" w:line="240"/>
        <w:ind w:left="5854"/>
      </w:pPr>
      <w:r>
        <w:pict>
          <v:shape type="#_x0000_t202" style="position:absolute;margin-left:51.304pt;margin-top:55.3861pt;width:274.994pt;height:191.854pt;mso-position-horizontal-relative:page;mso-position-vertical-relative:page;z-index:-144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035" w:hRule="exact"/>
                    </w:trPr>
                    <w:tc>
                      <w:tcPr>
                        <w:tcW w:w="40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8"/>
                            <w:szCs w:val="28"/>
                          </w:rPr>
                          <w:jc w:val="left"/>
                          <w:spacing w:before="74"/>
                          <w:ind w:left="40" w:right="-26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ALE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2"/>
                            <w:w w:val="100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3"/>
                            <w:w w:val="100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2"/>
                            <w:w w:val="100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2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ER)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2"/>
                            <w:w w:val="100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9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P.O.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Box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000,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South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3"/>
                            <w:w w:val="100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eer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ield,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MA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01373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8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3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(41</w:t>
                        </w:r>
                        <w:r>
                          <w:rPr>
                            <w:rFonts w:cs="Garamond" w:hAnsi="Garamond" w:eastAsia="Garamond" w:ascii="Garamond"/>
                            <w:spacing w:val="-3"/>
                            <w:w w:val="100"/>
                            <w:sz w:val="23"/>
                            <w:szCs w:val="23"/>
                          </w:rPr>
                          <w:t>3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)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-0000</w:t>
                        </w:r>
                      </w:p>
                    </w:tc>
                  </w:tr>
                  <w:tr>
                    <w:trPr>
                      <w:trHeight w:val="517" w:hRule="exact"/>
                    </w:trPr>
                    <w:tc>
                      <w:tcPr>
                        <w:tcW w:w="40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February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20,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2016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811" w:hRule="exact"/>
                    </w:trPr>
                    <w:tc>
                      <w:tcPr>
                        <w:tcW w:w="40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1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Greer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Diefenderfer</w:t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Employment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Manag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r</w:t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spacing w:before="1"/>
                          <w:ind w:left="40" w:right="122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Human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Resources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De</w:t>
                        </w:r>
                        <w:r>
                          <w:rPr>
                            <w:rFonts w:cs="Garamond" w:hAnsi="Garamond" w:eastAsia="Garamond" w:ascii="Garamond"/>
                            <w:spacing w:val="-3"/>
                            <w:w w:val="100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ar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ment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Philadelphia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Museum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rt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P.O.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Box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7646</w:t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Philadelphia,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PA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191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1-7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3"/>
                            <w:szCs w:val="23"/>
                          </w:rPr>
                          <w:t>6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46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75" w:hRule="exact"/>
                    </w:trPr>
                    <w:tc>
                      <w:tcPr>
                        <w:tcW w:w="40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3"/>
                            <w:szCs w:val="23"/>
                          </w:rPr>
                          <w:jc w:val="left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De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efende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3"/>
                            <w:szCs w:val="23"/>
                          </w:rPr>
                          <w:t>fer: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hyperlink r:id="rId29"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a.z.drew@g</w:t>
        </w:r>
        <w:r>
          <w:rPr>
            <w:rFonts w:cs="Garamond" w:hAnsi="Garamond" w:eastAsia="Garamond" w:ascii="Garamond"/>
            <w:spacing w:val="-2"/>
            <w:w w:val="100"/>
            <w:sz w:val="23"/>
            <w:szCs w:val="23"/>
          </w:rPr>
          <w:t>m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ail</w:t>
        </w:r>
        <w:r>
          <w:rPr>
            <w:rFonts w:cs="Garamond" w:hAnsi="Garamond" w:eastAsia="Garamond" w:ascii="Garamond"/>
            <w:spacing w:val="-2"/>
            <w:w w:val="100"/>
            <w:sz w:val="23"/>
            <w:szCs w:val="23"/>
          </w:rPr>
          <w:t>.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com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38"/>
        <w:ind w:left="146" w:right="342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graduating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Smith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College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writi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ions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Coordinator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opport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nity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Philadelphia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Mu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eum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February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16.</w:t>
      </w:r>
      <w:r>
        <w:rPr>
          <w:rFonts w:cs="Garamond" w:hAnsi="Garamond" w:eastAsia="Garamond" w:ascii="Garamond"/>
          <w:spacing w:val="5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would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bring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this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posit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demonstrated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commitment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public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relations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experi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no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-profi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proficiency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with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publications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design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oftwa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e.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46" w:right="191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Last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summer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Market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ng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Intern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Educ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Foundation,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development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’s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so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presence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incre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sing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attendance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our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ev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by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over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25%.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developed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k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its,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responded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q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uiri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signed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bro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hure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distrib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con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erences.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Because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offers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resour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desig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help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spark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discussi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ab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so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most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ess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plicated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sues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our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tim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saw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firsth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challenge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educa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public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about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nfam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liar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opics.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seums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Concentra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stud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le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rned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muse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milar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chal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enges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seek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tract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incr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asin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ive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gagi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em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with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ubj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att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from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fer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ltu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sto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ic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periods.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46" w:right="313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Previously,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gallery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sist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Firehouse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llery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Vermont,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created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educational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ontact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database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designed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nline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list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–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similar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ctronic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room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–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Dreamweaver.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lt,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event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attendance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reased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from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previous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years.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intern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Smith’s</w:t>
      </w:r>
    </w:p>
    <w:p>
      <w:pPr>
        <w:rPr>
          <w:rFonts w:cs="Garamond" w:hAnsi="Garamond" w:eastAsia="Garamond" w:ascii="Garamond"/>
          <w:sz w:val="23"/>
          <w:szCs w:val="23"/>
        </w:rPr>
        <w:jc w:val="both"/>
        <w:ind w:left="146" w:right="63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advancement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office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initia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alumnae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databa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proved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val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able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ther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campus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partments’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utr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ach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alums,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while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alu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nae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relations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office,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daily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email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hone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inquiries,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blast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ails,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coordinated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mailings,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often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under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tight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deadli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146" w:right="230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ations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oord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nator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position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partic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larly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ttracts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ecause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omb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passions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blic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relations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with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unication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k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lls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talents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design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dia.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Having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experie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ow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9"/>
        <w:ind w:left="146" w:right="320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important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public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function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anization’s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suc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ess,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x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cited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prospect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joining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ations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team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Philad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use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rt,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reno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llectio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bition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programs,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add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already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strong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cial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unic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tions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efforts.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40" w:lineRule="exact" w:line="500"/>
        <w:ind w:left="146" w:right="195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look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forward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ussi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strong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interest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this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opportunity.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Thank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considering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app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icati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Sincerely,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00"/>
        <w:ind w:left="146"/>
        <w:sectPr>
          <w:pgMar w:header="0" w:footer="645" w:top="1000" w:bottom="280" w:left="920" w:right="1100"/>
          <w:pgSz w:w="12240" w:h="15840"/>
        </w:sectPr>
      </w:pPr>
      <w:r>
        <w:rPr>
          <w:rFonts w:cs="Garamond" w:hAnsi="Garamond" w:eastAsia="Garamond" w:ascii="Garamond"/>
          <w:spacing w:val="0"/>
          <w:w w:val="100"/>
          <w:position w:val="2"/>
          <w:sz w:val="23"/>
          <w:szCs w:val="23"/>
        </w:rPr>
        <w:t>Zander</w:t>
      </w:r>
      <w:r>
        <w:rPr>
          <w:rFonts w:cs="Garamond" w:hAnsi="Garamond" w:eastAsia="Garamond" w:ascii="Garamond"/>
          <w:spacing w:val="0"/>
          <w:w w:val="100"/>
          <w:position w:val="2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3"/>
          <w:szCs w:val="23"/>
        </w:rPr>
        <w:t>Drew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82"/>
        <w:ind w:left="114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ALEXA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(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Z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DER)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DR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P.O.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ox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000,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South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eer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ield,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01373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(41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3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)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0</w:t>
      </w:r>
      <w:hyperlink r:id="rId30"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0-0000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    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a.z.drew@g</w:t>
        </w:r>
        <w:r>
          <w:rPr>
            <w:rFonts w:cs="Garamond" w:hAnsi="Garamond" w:eastAsia="Garamond" w:ascii="Garamond"/>
            <w:spacing w:val="-2"/>
            <w:w w:val="100"/>
            <w:sz w:val="23"/>
            <w:szCs w:val="23"/>
          </w:rPr>
          <w:t>m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ail</w:t>
        </w:r>
        <w:r>
          <w:rPr>
            <w:rFonts w:cs="Garamond" w:hAnsi="Garamond" w:eastAsia="Garamond" w:ascii="Garamond"/>
            <w:spacing w:val="-2"/>
            <w:w w:val="100"/>
            <w:sz w:val="23"/>
            <w:szCs w:val="23"/>
          </w:rPr>
          <w:t>.</w:t>
        </w:r>
        <w:r>
          <w:rPr>
            <w:rFonts w:cs="Garamond" w:hAnsi="Garamond" w:eastAsia="Garamond" w:ascii="Garamond"/>
            <w:spacing w:val="0"/>
            <w:w w:val="100"/>
            <w:sz w:val="23"/>
            <w:szCs w:val="23"/>
          </w:rPr>
          <w:t>com</w:t>
        </w:r>
      </w:hyperlink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89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Smith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ollege,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Nort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Bachelor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expected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2016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Major: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istory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r: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French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Studies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oncentration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</w:t>
      </w:r>
      <w:r>
        <w:rPr>
          <w:rFonts w:cs="Garamond" w:hAnsi="Garamond" w:eastAsia="Garamond" w:ascii="Garamond"/>
          <w:spacing w:val="5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GP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: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3.56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Related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ourses: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His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Critical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Issues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use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ms,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urating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erican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mory,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isual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Anthrop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logy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Research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Paper: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“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s.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‘Bricks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Mortar’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us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ums: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Why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eeds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Both”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Language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roficienc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luent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French;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conver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atio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Spanish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14" w:right="507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puter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Skills: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Ph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hop,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Illustrator,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Drea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ver,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HTML;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Faceboo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k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kedIn,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Instagram,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Pin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eres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itter,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YouTube;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nst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Contact,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Everest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usin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Manage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softw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89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Marketing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Intern,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dia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Education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oundation,</w:t>
      </w:r>
      <w:r>
        <w:rPr>
          <w:rFonts w:cs="Garamond" w:hAnsi="Garamond" w:eastAsia="Garamond" w:ascii="Garamond"/>
          <w:b/>
          <w:spacing w:val="-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Northampton,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2015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294" w:right="362" w:hanging="180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Developed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com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iled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kits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promot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onal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materials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-pro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ich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produces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distr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documentary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films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insp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critical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thinking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bout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Initiated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mainta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digital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archive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all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featuring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lms;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scanned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300+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art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cles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114"/>
      </w:pP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Contacted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confere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or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anizers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pitch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MEF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films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30+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upcoming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nfere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ces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Created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anaged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ac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ounts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social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outl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such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Facebook,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er,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YouTube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Launched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F's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Twi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ter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garnered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strong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foll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actively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sha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li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ks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posting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eets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Researched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client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sites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such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Fac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k;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analyzed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efforts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suc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esses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social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nter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ction</w:t>
      </w:r>
    </w:p>
    <w:p>
      <w:pPr>
        <w:rPr>
          <w:rFonts w:cs="Garamond" w:hAnsi="Garamond" w:eastAsia="Garamond" w:ascii="Garamond"/>
          <w:sz w:val="23"/>
          <w:szCs w:val="23"/>
        </w:rPr>
        <w:jc w:val="center"/>
        <w:ind w:left="257" w:right="6278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maximize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positive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eed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ack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-in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114"/>
      </w:pP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▪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Updated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aintai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ndividual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client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acc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unts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Everest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Business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gement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software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Gallery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Assista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t,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urli</w:t>
      </w:r>
      <w:r>
        <w:rPr>
          <w:rFonts w:cs="Garamond" w:hAnsi="Garamond" w:eastAsia="Garamond" w:ascii="Garamond"/>
          <w:b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gt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City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Arts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Fire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spacing w:val="-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se</w:t>
      </w:r>
      <w:r>
        <w:rPr>
          <w:rFonts w:cs="Garamond" w:hAnsi="Garamond" w:eastAsia="Garamond" w:ascii="Garamond"/>
          <w:b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Galler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rling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on,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</w:t>
      </w:r>
      <w:r>
        <w:rPr>
          <w:rFonts w:cs="Garamond" w:hAnsi="Garamond" w:eastAsia="Garamond" w:ascii="Garamond"/>
          <w:spacing w:val="-1"/>
          <w:w w:val="100"/>
          <w:sz w:val="23"/>
          <w:szCs w:val="23"/>
        </w:rPr>
        <w:t>1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4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Developed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ucational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contact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da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abase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of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500+;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conducted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esear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online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by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ph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ne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Initiated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desig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on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press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media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li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fo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sulting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150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new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ntacts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Coordinated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educat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onal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gallery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talks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by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arti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ts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pecial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events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me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bers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general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public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Engaged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public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onve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sations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about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current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exhi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its;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re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ponded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ques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ions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89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Intern,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Office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of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Adva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ement,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Smith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olleg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orthampton,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Fall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2014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Spring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2015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Communi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with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Smi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alums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by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em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ho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e,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re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ponding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3</w:t>
      </w:r>
      <w:r>
        <w:rPr>
          <w:rFonts w:cs="Garamond" w:hAnsi="Garamond" w:eastAsia="Garamond" w:ascii="Garamond"/>
          <w:spacing w:val="1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-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4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em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ils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daily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Engaged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convers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tions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prospec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ive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curr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donors;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referred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to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oth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departments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need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Initiated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independ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pr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jects:</w:t>
      </w:r>
      <w:r>
        <w:rPr>
          <w:rFonts w:cs="Garamond" w:hAnsi="Garamond" w:eastAsia="Garamond" w:ascii="Garamond"/>
          <w:spacing w:val="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reated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database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that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facilitated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ca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pu</w:t>
      </w:r>
      <w:r>
        <w:rPr>
          <w:rFonts w:cs="Garamond" w:hAnsi="Garamond" w:eastAsia="Garamond" w:ascii="Garamond"/>
          <w:spacing w:val="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-w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al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mnae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communications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Reunion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ide,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Alumn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Relations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ffice,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Sm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th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College,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Northampt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Spring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2013,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2014,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015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Org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nized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ev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nts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viti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lud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nel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di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ssi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ass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dinn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15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+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14"/>
      </w:pPr>
      <w:r>
        <w:rPr>
          <w:rFonts w:cs="Arial" w:hAnsi="Arial" w:eastAsia="Arial" w:ascii="Arial"/>
          <w:spacing w:val="0"/>
          <w:w w:val="100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Assisted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with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registra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ion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during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busiest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check-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shi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t;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com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ended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fri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ndly,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efficient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customer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se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vice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Events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lanner,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Recr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at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onal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Council,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Smith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ol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ege,</w:t>
      </w:r>
      <w:r>
        <w:rPr>
          <w:rFonts w:cs="Garamond" w:hAnsi="Garamond" w:eastAsia="Garamond" w:ascii="Garamond"/>
          <w:b/>
          <w:spacing w:val="-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Northampton,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A,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013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2014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Proposed,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designed,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executed</w:t>
      </w:r>
      <w:r>
        <w:rPr>
          <w:rFonts w:cs="Garamond" w:hAnsi="Garamond" w:eastAsia="Garamond" w:ascii="Garamond"/>
          <w:spacing w:val="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large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social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events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activities</w:t>
      </w:r>
      <w:r>
        <w:rPr>
          <w:rFonts w:cs="Garamond" w:hAnsi="Garamond" w:eastAsia="Garamond" w:ascii="Garamond"/>
          <w:spacing w:val="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stu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ent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ody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Coordinated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blicity,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curity,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hospit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lity,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ti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kets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sale</w:t>
      </w:r>
      <w:r>
        <w:rPr>
          <w:rFonts w:cs="Garamond" w:hAnsi="Garamond" w:eastAsia="Garamond" w:ascii="Garamond"/>
          <w:spacing w:val="-1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;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helped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secur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ty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partment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oversee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ev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nt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Sales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Representative,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Vi</w:t>
      </w:r>
      <w:r>
        <w:rPr>
          <w:rFonts w:cs="Garamond" w:hAnsi="Garamond" w:eastAsia="Garamond" w:ascii="Garamond"/>
          <w:b/>
          <w:spacing w:val="-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toria’s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Secret,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Burlin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ton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City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Mall,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Burlington,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VT,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Summer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2013</w:t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Assisted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customers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wi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pparel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purchases;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pro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ided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supportive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feedback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ggestions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60"/>
        <w:ind w:left="114"/>
      </w:pPr>
      <w:r>
        <w:rPr>
          <w:rFonts w:cs="Arial" w:hAnsi="Arial" w:eastAsia="Arial" w:ascii="Arial"/>
          <w:spacing w:val="0"/>
          <w:w w:val="100"/>
          <w:position w:val="1"/>
          <w:sz w:val="23"/>
          <w:szCs w:val="23"/>
        </w:rPr>
        <w:t>▪</w:t>
      </w:r>
      <w:r>
        <w:rPr>
          <w:rFonts w:cs="Arial" w:hAnsi="Arial" w:eastAsia="Arial" w:ascii="Arial"/>
          <w:spacing w:val="-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Designed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eye-catch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ng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erchandise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displays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min</w:t>
      </w:r>
      <w:r>
        <w:rPr>
          <w:rFonts w:cs="Garamond" w:hAnsi="Garamond" w:eastAsia="Garamond" w:ascii="Garamond"/>
          <w:spacing w:val="-2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mal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space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4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TRA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89"/>
        <w:ind w:left="114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Extensive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travel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thro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gho</w:t>
      </w:r>
      <w:r>
        <w:rPr>
          <w:rFonts w:cs="Garamond" w:hAnsi="Garamond" w:eastAsia="Garamond" w:ascii="Garamond"/>
          <w:spacing w:val="-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Western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urope</w:t>
      </w:r>
    </w:p>
    <w:sectPr>
      <w:pgMar w:header="0" w:footer="645" w:top="1100" w:bottom="280" w:left="880" w:right="104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0.47pt;margin-top:748.73pt;width:11.1999pt;height:9.08pt;mso-position-horizontal-relative:page;mso-position-vertical-relative:page;z-index:-145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4"/>
                    <w:szCs w:val="14"/>
                  </w:rPr>
                  <w:jc w:val="left"/>
                  <w:spacing w:lineRule="exact" w:line="160"/>
                  <w:ind w:left="40"/>
                </w:pPr>
                <w:r>
                  <w:rPr>
                    <w:rFonts w:cs="Calibri" w:hAnsi="Calibri" w:eastAsia="Calibri" w:ascii="Calibri"/>
                    <w:w w:val="101"/>
                    <w:sz w:val="14"/>
                    <w:szCs w:val="14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1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1"/>
                    <w:sz w:val="14"/>
                    <w:szCs w:val="14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http://www.smith.edu/lazaruscenter" TargetMode="External"/><Relationship Id="rId6" Type="http://schemas.openxmlformats.org/officeDocument/2006/relationships/hyperlink" Target="mailto:lazarus@smith.edu" TargetMode="External"/><Relationship Id="rId7" Type="http://schemas.openxmlformats.org/officeDocument/2006/relationships/hyperlink" Target="https://www.smith.edu/cdo/students/handouts/index.html" TargetMode="External"/><Relationship Id="rId8" Type="http://schemas.openxmlformats.org/officeDocument/2006/relationships/footer" Target="footer1.xml"/><Relationship Id="rId9" Type="http://schemas.openxmlformats.org/officeDocument/2006/relationships/hyperlink" Target="mailto:ssmith@smith.edu" TargetMode="External"/><Relationship Id="rId10" Type="http://schemas.openxmlformats.org/officeDocument/2006/relationships/hyperlink" Target="http://www.harlemrbi.org/" TargetMode="External"/><Relationship Id="rId11" Type="http://schemas.openxmlformats.org/officeDocument/2006/relationships/hyperlink" Target="mailto:erenzi@smith.edu" TargetMode="External"/><Relationship Id="rId12" Type="http://schemas.openxmlformats.org/officeDocument/2006/relationships/hyperlink" Target="mailto:erenzi@smith.edu" TargetMode="External"/><Relationship Id="rId13" Type="http://schemas.openxmlformats.org/officeDocument/2006/relationships/hyperlink" Target="mailto:1212|epage@smith.edu" TargetMode="External"/><Relationship Id="rId14" Type="http://schemas.openxmlformats.org/officeDocument/2006/relationships/hyperlink" Target="mailto:1212|epage@smith.edu" TargetMode="External"/><Relationship Id="rId15" Type="http://schemas.openxmlformats.org/officeDocument/2006/relationships/hyperlink" Target="http://www.barclayscapital.com/campusrecruitment" TargetMode="External"/><Relationship Id="rId16" Type="http://schemas.openxmlformats.org/officeDocument/2006/relationships/hyperlink" Target="http://www.barclayscapital.com/campusrecruitment" TargetMode="External"/><Relationship Id="rId17" Type="http://schemas.openxmlformats.org/officeDocument/2006/relationships/hyperlink" Target="mailto:perlman@gmail.com" TargetMode="External"/><Relationship Id="rId18" Type="http://schemas.openxmlformats.org/officeDocument/2006/relationships/hyperlink" Target="mailto:margot.a.perlman@gmail.com" TargetMode="External"/><Relationship Id="rId19" Type="http://schemas.openxmlformats.org/officeDocument/2006/relationships/hyperlink" Target="mailto:marketing@caia.org" TargetMode="External"/><Relationship Id="rId20" Type="http://schemas.openxmlformats.org/officeDocument/2006/relationships/hyperlink" Target="mailto:ssmith@smith.edu" TargetMode="External"/><Relationship Id="rId21" Type="http://schemas.openxmlformats.org/officeDocument/2006/relationships/hyperlink" Target="mailto:ssmith@smith.edu" TargetMode="External"/><Relationship Id="rId22" Type="http://schemas.openxmlformats.org/officeDocument/2006/relationships/hyperlink" Target="https://www.smith.edu/Women/conference/" TargetMode="External"/><Relationship Id="rId23" Type="http://schemas.openxmlformats.org/officeDocument/2006/relationships/hyperlink" Target="mailto:msmolinski@cs-space.com" TargetMode="External"/><Relationship Id="rId24" Type="http://schemas.openxmlformats.org/officeDocument/2006/relationships/hyperlink" Target="mailto:kyle.layton@gmail.com" TargetMode="External"/><Relationship Id="rId25" Type="http://schemas.openxmlformats.org/officeDocument/2006/relationships/hyperlink" Target="http://www.linkedin.com/in/kylelayton" TargetMode="External"/><Relationship Id="rId26" Type="http://schemas.openxmlformats.org/officeDocument/2006/relationships/hyperlink" Target="mailto:layton@gmail.com" TargetMode="External"/><Relationship Id="rId27" Type="http://schemas.openxmlformats.org/officeDocument/2006/relationships/hyperlink" Target="http://www.linkedin.com/in/kylelayton" TargetMode="External"/><Relationship Id="rId28" Type="http://schemas.openxmlformats.org/officeDocument/2006/relationships/hyperlink" Target="javascript:displayShort(&apos;op83&apos;);" TargetMode="External"/><Relationship Id="rId29" Type="http://schemas.openxmlformats.org/officeDocument/2006/relationships/hyperlink" Target="mailto:z.drew@gmail.com" TargetMode="External"/><Relationship Id="rId30" Type="http://schemas.openxmlformats.org/officeDocument/2006/relationships/hyperlink" Target="mailto:z.drew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